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529D" w:rsidRDefault="001430BA">
      <w:pPr>
        <w:spacing w:line="200" w:lineRule="exact"/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0C890464">
            <wp:simplePos x="0" y="0"/>
            <wp:positionH relativeFrom="page">
              <wp:align>right</wp:align>
            </wp:positionH>
            <wp:positionV relativeFrom="paragraph">
              <wp:posOffset>-609600</wp:posOffset>
            </wp:positionV>
            <wp:extent cx="7762875" cy="10048875"/>
            <wp:effectExtent l="0" t="0" r="9525" b="952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83267014_1271700533001497_4374083668788903936_n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2875" cy="10048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29D" w:rsidRDefault="008E529D">
      <w:pPr>
        <w:spacing w:before="10" w:line="280" w:lineRule="exact"/>
        <w:rPr>
          <w:sz w:val="28"/>
          <w:szCs w:val="28"/>
        </w:rPr>
      </w:pPr>
    </w:p>
    <w:p w:rsidR="008E529D" w:rsidRDefault="008E529D">
      <w:pPr>
        <w:spacing w:before="7" w:line="120" w:lineRule="exact"/>
        <w:rPr>
          <w:sz w:val="12"/>
          <w:szCs w:val="12"/>
        </w:rPr>
      </w:pPr>
    </w:p>
    <w:p w:rsidR="001430BA" w:rsidRDefault="001430BA">
      <w:pPr>
        <w:spacing w:line="200" w:lineRule="exact"/>
      </w:pPr>
    </w:p>
    <w:p w:rsidR="001430BA" w:rsidRDefault="001430BA">
      <w:r>
        <w:br w:type="page"/>
      </w:r>
    </w:p>
    <w:p w:rsidR="001430BA" w:rsidRDefault="001430BA">
      <w:pPr>
        <w:spacing w:line="200" w:lineRule="exact"/>
      </w:pPr>
    </w:p>
    <w:p w:rsidR="008E529D" w:rsidRDefault="008E529D" w:rsidP="001430BA"/>
    <w:p w:rsidR="008E529D" w:rsidRDefault="008E529D">
      <w:pPr>
        <w:spacing w:before="19" w:line="200" w:lineRule="exact"/>
      </w:pPr>
    </w:p>
    <w:p w:rsidR="008E529D" w:rsidRPr="001430BA" w:rsidRDefault="00B92A32">
      <w:pPr>
        <w:spacing w:before="5"/>
        <w:ind w:left="100"/>
        <w:rPr>
          <w:rFonts w:ascii="Georgia" w:eastAsia="Arial" w:hAnsi="Georgia" w:cs="Arial"/>
          <w:color w:val="17365D" w:themeColor="text2" w:themeShade="BF"/>
          <w:sz w:val="44"/>
          <w:szCs w:val="44"/>
        </w:rPr>
      </w:pP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4"/>
          <w:szCs w:val="44"/>
        </w:rPr>
        <w:t>Disclai</w:t>
      </w:r>
      <w:r w:rsidRPr="001430BA">
        <w:rPr>
          <w:rFonts w:ascii="Georgia" w:eastAsia="Arial" w:hAnsi="Georgia" w:cs="Arial"/>
          <w:b/>
          <w:color w:val="17365D" w:themeColor="text2" w:themeShade="BF"/>
          <w:spacing w:val="-2"/>
          <w:sz w:val="44"/>
          <w:szCs w:val="44"/>
        </w:rPr>
        <w:t>m</w:t>
      </w: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4"/>
          <w:szCs w:val="44"/>
        </w:rPr>
        <w:t>e</w:t>
      </w:r>
      <w:r w:rsidRPr="001430BA">
        <w:rPr>
          <w:rFonts w:ascii="Georgia" w:eastAsia="Arial" w:hAnsi="Georgia" w:cs="Arial"/>
          <w:b/>
          <w:color w:val="17365D" w:themeColor="text2" w:themeShade="BF"/>
          <w:sz w:val="44"/>
          <w:szCs w:val="44"/>
        </w:rPr>
        <w:t>r</w:t>
      </w:r>
    </w:p>
    <w:p w:rsidR="008E529D" w:rsidRDefault="008E529D">
      <w:pPr>
        <w:spacing w:line="200" w:lineRule="exact"/>
      </w:pPr>
    </w:p>
    <w:p w:rsidR="008E529D" w:rsidRDefault="008E529D">
      <w:pPr>
        <w:spacing w:before="7" w:line="240" w:lineRule="exact"/>
        <w:rPr>
          <w:sz w:val="24"/>
          <w:szCs w:val="24"/>
        </w:rPr>
      </w:pPr>
    </w:p>
    <w:p w:rsidR="008E529D" w:rsidRDefault="00B92A32" w:rsidP="001430BA">
      <w:pPr>
        <w:spacing w:line="360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e-boo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purpose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ef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bee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mad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to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</w:t>
      </w:r>
      <w:r>
        <w:rPr>
          <w:rFonts w:ascii="Arial" w:eastAsia="Arial" w:hAnsi="Arial" w:cs="Arial"/>
          <w:sz w:val="32"/>
          <w:szCs w:val="32"/>
        </w:rPr>
        <w:t>k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and accurat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poss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However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ake</w:t>
      </w:r>
      <w:r>
        <w:rPr>
          <w:rFonts w:ascii="Arial" w:eastAsia="Arial" w:hAnsi="Arial" w:cs="Arial"/>
          <w:sz w:val="32"/>
          <w:szCs w:val="32"/>
        </w:rPr>
        <w:t xml:space="preserve">s in </w:t>
      </w:r>
      <w:r>
        <w:rPr>
          <w:rFonts w:ascii="Arial" w:eastAsia="Arial" w:hAnsi="Arial" w:cs="Arial"/>
          <w:spacing w:val="-1"/>
          <w:sz w:val="32"/>
          <w:szCs w:val="32"/>
        </w:rPr>
        <w:t>typograph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content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so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e-boo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p</w:t>
      </w:r>
      <w:r>
        <w:rPr>
          <w:rFonts w:ascii="Arial" w:eastAsia="Arial" w:hAnsi="Arial" w:cs="Arial"/>
          <w:spacing w:val="40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to</w:t>
      </w:r>
      <w:r>
        <w:rPr>
          <w:rFonts w:ascii="Arial" w:eastAsia="Arial" w:hAnsi="Arial" w:cs="Arial"/>
          <w:spacing w:val="4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40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pub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40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date</w:t>
      </w:r>
      <w:r>
        <w:rPr>
          <w:rFonts w:ascii="Arial" w:eastAsia="Arial" w:hAnsi="Arial" w:cs="Arial"/>
          <w:sz w:val="32"/>
          <w:szCs w:val="32"/>
        </w:rPr>
        <w:t>.</w:t>
      </w:r>
      <w:r>
        <w:rPr>
          <w:rFonts w:ascii="Arial" w:eastAsia="Arial" w:hAnsi="Arial" w:cs="Arial"/>
          <w:spacing w:val="4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Therefore</w:t>
      </w:r>
      <w:r>
        <w:rPr>
          <w:rFonts w:ascii="Arial" w:eastAsia="Arial" w:hAnsi="Arial" w:cs="Arial"/>
          <w:sz w:val="32"/>
          <w:szCs w:val="32"/>
        </w:rPr>
        <w:t>,</w:t>
      </w:r>
      <w:r>
        <w:rPr>
          <w:rFonts w:ascii="Arial" w:eastAsia="Arial" w:hAnsi="Arial" w:cs="Arial"/>
          <w:spacing w:val="4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</w:t>
      </w:r>
      <w:r>
        <w:rPr>
          <w:rFonts w:ascii="Arial" w:eastAsia="Arial" w:hAnsi="Arial" w:cs="Arial"/>
          <w:spacing w:val="4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</w:t>
      </w:r>
      <w:r>
        <w:rPr>
          <w:rFonts w:ascii="Arial" w:eastAsia="Arial" w:hAnsi="Arial" w:cs="Arial"/>
          <w:sz w:val="32"/>
          <w:szCs w:val="32"/>
        </w:rPr>
        <w:t>k</w:t>
      </w:r>
      <w:proofErr w:type="spellEnd"/>
      <w:r>
        <w:rPr>
          <w:rFonts w:ascii="Arial" w:eastAsia="Arial" w:hAnsi="Arial" w:cs="Arial"/>
          <w:spacing w:val="40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>ld</w:t>
      </w:r>
      <w:r>
        <w:rPr>
          <w:rFonts w:ascii="Arial" w:eastAsia="Arial" w:hAnsi="Arial" w:cs="Arial"/>
          <w:spacing w:val="4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40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used 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gu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e -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lti</w:t>
      </w:r>
      <w:r>
        <w:rPr>
          <w:rFonts w:ascii="Arial" w:eastAsia="Arial" w:hAnsi="Arial" w:cs="Arial"/>
          <w:spacing w:val="-1"/>
          <w:sz w:val="32"/>
          <w:szCs w:val="32"/>
        </w:rPr>
        <w:t>mat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source.</w:t>
      </w:r>
    </w:p>
    <w:p w:rsidR="008E529D" w:rsidRDefault="008E529D" w:rsidP="001430BA">
      <w:pPr>
        <w:spacing w:line="160" w:lineRule="exact"/>
        <w:jc w:val="both"/>
        <w:rPr>
          <w:sz w:val="16"/>
          <w:szCs w:val="16"/>
        </w:rPr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60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pacing w:val="-2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</w:t>
      </w:r>
      <w:r>
        <w:rPr>
          <w:rFonts w:ascii="Arial" w:eastAsia="Arial" w:hAnsi="Arial" w:cs="Arial"/>
          <w:sz w:val="32"/>
          <w:szCs w:val="32"/>
        </w:rPr>
        <w:t>k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is to </w:t>
      </w:r>
      <w:r>
        <w:rPr>
          <w:rFonts w:ascii="Arial" w:eastAsia="Arial" w:hAnsi="Arial" w:cs="Arial"/>
          <w:spacing w:val="-1"/>
          <w:sz w:val="32"/>
          <w:szCs w:val="32"/>
        </w:rPr>
        <w:t>educate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autho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 pub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warran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conta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d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boo</w:t>
      </w:r>
      <w:r>
        <w:rPr>
          <w:rFonts w:ascii="Arial" w:eastAsia="Arial" w:hAnsi="Arial" w:cs="Arial"/>
          <w:sz w:val="32"/>
          <w:szCs w:val="32"/>
        </w:rPr>
        <w:t>k is 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sha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respons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error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autho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sha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r li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ility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respons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ility to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perso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respec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y l</w:t>
      </w:r>
      <w:r>
        <w:rPr>
          <w:rFonts w:ascii="Arial" w:eastAsia="Arial" w:hAnsi="Arial" w:cs="Arial"/>
          <w:spacing w:val="-1"/>
          <w:sz w:val="32"/>
          <w:szCs w:val="32"/>
        </w:rPr>
        <w:t>oss</w:t>
      </w:r>
    </w:p>
    <w:p w:rsidR="008E529D" w:rsidRDefault="00B92A32" w:rsidP="001430BA">
      <w:pPr>
        <w:spacing w:line="360" w:lineRule="auto"/>
        <w:jc w:val="both"/>
        <w:rPr>
          <w:rFonts w:ascii="Arial" w:eastAsia="Arial" w:hAnsi="Arial" w:cs="Arial"/>
          <w:sz w:val="32"/>
          <w:szCs w:val="32"/>
        </w:rPr>
        <w:sectPr w:rsidR="008E529D" w:rsidSect="00D7536C">
          <w:headerReference w:type="default" r:id="rId9"/>
          <w:footerReference w:type="default" r:id="rId10"/>
          <w:pgSz w:w="12240" w:h="15840"/>
          <w:pgMar w:top="960" w:right="1320" w:bottom="280" w:left="1340" w:header="747" w:footer="747" w:gutter="0"/>
          <w:cols w:space="720"/>
          <w:docGrid w:linePitch="272"/>
        </w:sectPr>
      </w:pP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damag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cause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ege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cause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direct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ebook</w:t>
      </w:r>
      <w:proofErr w:type="spellEnd"/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9" w:line="200" w:lineRule="exact"/>
      </w:pPr>
    </w:p>
    <w:p w:rsidR="008E529D" w:rsidRPr="001430BA" w:rsidRDefault="00B92A32">
      <w:pPr>
        <w:spacing w:before="5"/>
        <w:ind w:left="100"/>
        <w:rPr>
          <w:rFonts w:ascii="Georgia" w:eastAsia="Arial" w:hAnsi="Georgia" w:cs="Arial"/>
          <w:color w:val="17365D" w:themeColor="text2" w:themeShade="BF"/>
          <w:sz w:val="40"/>
          <w:szCs w:val="40"/>
        </w:rPr>
      </w:pP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0"/>
          <w:szCs w:val="40"/>
        </w:rPr>
        <w:t>Tab</w:t>
      </w:r>
      <w:r w:rsidRPr="001430BA">
        <w:rPr>
          <w:rFonts w:ascii="Georgia" w:eastAsia="Arial" w:hAnsi="Georgia" w:cs="Arial"/>
          <w:b/>
          <w:color w:val="17365D" w:themeColor="text2" w:themeShade="BF"/>
          <w:sz w:val="40"/>
          <w:szCs w:val="40"/>
        </w:rPr>
        <w:t xml:space="preserve">le </w:t>
      </w: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0"/>
          <w:szCs w:val="40"/>
        </w:rPr>
        <w:t>o</w:t>
      </w:r>
      <w:r w:rsidRPr="001430BA">
        <w:rPr>
          <w:rFonts w:ascii="Georgia" w:eastAsia="Arial" w:hAnsi="Georgia" w:cs="Arial"/>
          <w:b/>
          <w:color w:val="17365D" w:themeColor="text2" w:themeShade="BF"/>
          <w:sz w:val="40"/>
          <w:szCs w:val="40"/>
        </w:rPr>
        <w:t xml:space="preserve">f </w:t>
      </w: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0"/>
          <w:szCs w:val="40"/>
        </w:rPr>
        <w:t>Con</w:t>
      </w:r>
      <w:r w:rsidRPr="001430BA">
        <w:rPr>
          <w:rFonts w:ascii="Georgia" w:eastAsia="Arial" w:hAnsi="Georgia" w:cs="Arial"/>
          <w:b/>
          <w:color w:val="17365D" w:themeColor="text2" w:themeShade="BF"/>
          <w:sz w:val="40"/>
          <w:szCs w:val="40"/>
        </w:rPr>
        <w:t>t</w:t>
      </w:r>
      <w:r w:rsidRPr="001430BA">
        <w:rPr>
          <w:rFonts w:ascii="Georgia" w:eastAsia="Arial" w:hAnsi="Georgia" w:cs="Arial"/>
          <w:b/>
          <w:color w:val="17365D" w:themeColor="text2" w:themeShade="BF"/>
          <w:spacing w:val="-1"/>
          <w:sz w:val="40"/>
          <w:szCs w:val="40"/>
        </w:rPr>
        <w:t>en</w:t>
      </w:r>
      <w:r w:rsidRPr="001430BA">
        <w:rPr>
          <w:rFonts w:ascii="Georgia" w:eastAsia="Arial" w:hAnsi="Georgia" w:cs="Arial"/>
          <w:b/>
          <w:color w:val="17365D" w:themeColor="text2" w:themeShade="BF"/>
          <w:sz w:val="40"/>
          <w:szCs w:val="40"/>
        </w:rPr>
        <w:t>ts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8" w:line="200" w:lineRule="exact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w w:val="99"/>
          <w:sz w:val="26"/>
          <w:szCs w:val="26"/>
        </w:rPr>
        <w:t>I</w:t>
      </w:r>
      <w:r>
        <w:rPr>
          <w:rFonts w:ascii="Arial" w:eastAsia="Arial" w:hAnsi="Arial" w:cs="Arial"/>
          <w:b/>
          <w:spacing w:val="1"/>
          <w:w w:val="99"/>
          <w:sz w:val="26"/>
          <w:szCs w:val="26"/>
        </w:rPr>
        <w:t>n</w:t>
      </w:r>
      <w:r>
        <w:rPr>
          <w:rFonts w:ascii="Arial" w:eastAsia="Arial" w:hAnsi="Arial" w:cs="Arial"/>
          <w:b/>
          <w:w w:val="99"/>
          <w:sz w:val="26"/>
          <w:szCs w:val="26"/>
        </w:rPr>
        <w:t>troducti</w:t>
      </w:r>
      <w:r>
        <w:rPr>
          <w:rFonts w:ascii="Arial" w:eastAsia="Arial" w:hAnsi="Arial" w:cs="Arial"/>
          <w:b/>
          <w:spacing w:val="1"/>
          <w:w w:val="99"/>
          <w:sz w:val="26"/>
          <w:szCs w:val="26"/>
        </w:rPr>
        <w:t>o</w:t>
      </w:r>
      <w:r>
        <w:rPr>
          <w:rFonts w:ascii="Arial" w:eastAsia="Arial" w:hAnsi="Arial" w:cs="Arial"/>
          <w:b/>
          <w:w w:val="99"/>
          <w:sz w:val="26"/>
          <w:szCs w:val="26"/>
        </w:rPr>
        <w:t>n</w:t>
      </w:r>
      <w:r>
        <w:rPr>
          <w:rFonts w:ascii="Arial" w:eastAsia="Arial" w:hAnsi="Arial" w:cs="Arial"/>
          <w:b/>
          <w:spacing w:val="-43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5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 w:rsidRPr="00B92A32">
        <w:rPr>
          <w:rFonts w:ascii="Arial" w:eastAsia="Arial" w:hAnsi="Arial" w:cs="Arial"/>
          <w:b/>
          <w:spacing w:val="1"/>
          <w:sz w:val="26"/>
          <w:szCs w:val="26"/>
        </w:rPr>
        <w:t>C</w:t>
      </w:r>
      <w:r w:rsidRPr="00B92A32">
        <w:rPr>
          <w:rFonts w:ascii="Arial" w:eastAsia="Arial" w:hAnsi="Arial" w:cs="Arial"/>
          <w:b/>
          <w:sz w:val="26"/>
          <w:szCs w:val="26"/>
        </w:rPr>
        <w:t>hapter</w:t>
      </w:r>
      <w:r w:rsidRPr="00B92A32"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sz w:val="26"/>
          <w:szCs w:val="26"/>
        </w:rPr>
        <w:t>1</w:t>
      </w:r>
      <w:r w:rsidRPr="00B92A32">
        <w:rPr>
          <w:rFonts w:ascii="Arial" w:eastAsia="Arial" w:hAnsi="Arial" w:cs="Arial"/>
          <w:b/>
          <w:i/>
          <w:sz w:val="26"/>
          <w:szCs w:val="26"/>
        </w:rPr>
        <w:t xml:space="preserve"> –</w:t>
      </w:r>
      <w:r w:rsidRPr="00B92A32">
        <w:rPr>
          <w:rFonts w:ascii="Arial" w:eastAsia="Arial" w:hAnsi="Arial" w:cs="Arial"/>
          <w:b/>
          <w:i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ow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C</w:t>
      </w:r>
      <w:r w:rsidRPr="00B92A32">
        <w:rPr>
          <w:rFonts w:ascii="Arial" w:eastAsia="Arial" w:hAnsi="Arial" w:cs="Arial"/>
          <w:b/>
          <w:i/>
          <w:sz w:val="26"/>
          <w:szCs w:val="26"/>
        </w:rPr>
        <w:t>hoose</w:t>
      </w:r>
      <w:r w:rsidRPr="00B92A32">
        <w:rPr>
          <w:rFonts w:ascii="Arial" w:eastAsia="Arial" w:hAnsi="Arial" w:cs="Arial"/>
          <w:b/>
          <w:i/>
          <w:spacing w:val="-10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N</w:t>
      </w:r>
      <w:r w:rsidRPr="00B92A32">
        <w:rPr>
          <w:rFonts w:ascii="Arial" w:eastAsia="Arial" w:hAnsi="Arial" w:cs="Arial"/>
          <w:b/>
          <w:i/>
          <w:sz w:val="26"/>
          <w:szCs w:val="26"/>
        </w:rPr>
        <w:t>iche</w:t>
      </w:r>
      <w:r w:rsidRPr="00B92A32">
        <w:rPr>
          <w:rFonts w:ascii="Arial" w:eastAsia="Arial" w:hAnsi="Arial" w:cs="Arial"/>
          <w:b/>
          <w:i/>
          <w:spacing w:val="-7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w w:val="99"/>
          <w:sz w:val="26"/>
          <w:szCs w:val="26"/>
        </w:rPr>
        <w:t>Target</w:t>
      </w:r>
      <w:r>
        <w:rPr>
          <w:rFonts w:ascii="Arial" w:eastAsia="Arial" w:hAnsi="Arial" w:cs="Arial"/>
          <w:b/>
          <w:spacing w:val="-42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7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hat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is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</w:t>
      </w:r>
      <w:r>
        <w:rPr>
          <w:rFonts w:ascii="Arial" w:eastAsia="Arial" w:hAnsi="Arial" w:cs="Arial"/>
          <w:spacing w:val="-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iche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and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hy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D</w:t>
      </w:r>
      <w:r>
        <w:rPr>
          <w:rFonts w:ascii="Arial" w:eastAsia="Arial" w:hAnsi="Arial" w:cs="Arial"/>
          <w:sz w:val="26"/>
          <w:szCs w:val="26"/>
        </w:rPr>
        <w:t>oes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it</w:t>
      </w:r>
      <w:r>
        <w:rPr>
          <w:rFonts w:ascii="Arial" w:eastAsia="Arial" w:hAnsi="Arial" w:cs="Arial"/>
          <w:spacing w:val="-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M</w:t>
      </w:r>
      <w:r>
        <w:rPr>
          <w:rFonts w:ascii="Arial" w:eastAsia="Arial" w:hAnsi="Arial" w:cs="Arial"/>
          <w:w w:val="99"/>
          <w:sz w:val="26"/>
          <w:szCs w:val="26"/>
        </w:rPr>
        <w:t>atter?</w:t>
      </w:r>
      <w:r>
        <w:rPr>
          <w:rFonts w:ascii="Arial" w:eastAsia="Arial" w:hAnsi="Arial" w:cs="Arial"/>
          <w:spacing w:val="-34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7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hy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You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Should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et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ore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Specific</w:t>
      </w:r>
      <w:r>
        <w:rPr>
          <w:rFonts w:ascii="Arial" w:eastAsia="Arial" w:hAnsi="Arial" w:cs="Arial"/>
          <w:spacing w:val="-9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hen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hoosing</w:t>
      </w:r>
      <w:r>
        <w:rPr>
          <w:rFonts w:ascii="Arial" w:eastAsia="Arial" w:hAnsi="Arial" w:cs="Arial"/>
          <w:spacing w:val="-11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Your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N</w:t>
      </w:r>
      <w:r>
        <w:rPr>
          <w:rFonts w:ascii="Arial" w:eastAsia="Arial" w:hAnsi="Arial" w:cs="Arial"/>
          <w:w w:val="99"/>
          <w:sz w:val="26"/>
          <w:szCs w:val="26"/>
        </w:rPr>
        <w:t>iche</w:t>
      </w:r>
      <w:r>
        <w:rPr>
          <w:rFonts w:ascii="Arial" w:eastAsia="Arial" w:hAnsi="Arial" w:cs="Arial"/>
          <w:spacing w:val="-34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10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The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Po</w:t>
      </w: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er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of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reating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Your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Ow</w:t>
      </w:r>
      <w:r>
        <w:rPr>
          <w:rFonts w:ascii="Arial" w:eastAsia="Arial" w:hAnsi="Arial" w:cs="Arial"/>
          <w:sz w:val="26"/>
          <w:szCs w:val="26"/>
        </w:rPr>
        <w:t>n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ich</w:t>
      </w:r>
      <w:r>
        <w:rPr>
          <w:rFonts w:ascii="Arial" w:eastAsia="Arial" w:hAnsi="Arial" w:cs="Arial"/>
          <w:spacing w:val="10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11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it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s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Tha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Don</w:t>
      </w:r>
      <w:r>
        <w:rPr>
          <w:rFonts w:ascii="Arial" w:eastAsia="Arial" w:hAnsi="Arial" w:cs="Arial"/>
          <w:sz w:val="26"/>
          <w:szCs w:val="26"/>
        </w:rPr>
        <w:t>'t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F</w:t>
      </w:r>
      <w:r>
        <w:rPr>
          <w:rFonts w:ascii="Arial" w:eastAsia="Arial" w:hAnsi="Arial" w:cs="Arial"/>
          <w:sz w:val="26"/>
          <w:szCs w:val="26"/>
        </w:rPr>
        <w:t>it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icely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proofErr w:type="gramStart"/>
      <w:r>
        <w:rPr>
          <w:rFonts w:ascii="Arial" w:eastAsia="Arial" w:hAnsi="Arial" w:cs="Arial"/>
          <w:sz w:val="26"/>
          <w:szCs w:val="26"/>
        </w:rPr>
        <w:t>Into</w:t>
      </w:r>
      <w:proofErr w:type="gramEnd"/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B</w:t>
      </w:r>
      <w:r>
        <w:rPr>
          <w:rFonts w:ascii="Arial" w:eastAsia="Arial" w:hAnsi="Arial" w:cs="Arial"/>
          <w:sz w:val="26"/>
          <w:szCs w:val="26"/>
        </w:rPr>
        <w:t>oxe</w:t>
      </w:r>
      <w:r>
        <w:rPr>
          <w:rFonts w:ascii="Arial" w:eastAsia="Arial" w:hAnsi="Arial" w:cs="Arial"/>
          <w:spacing w:val="5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12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B</w:t>
      </w:r>
      <w:r>
        <w:rPr>
          <w:rFonts w:ascii="Arial" w:eastAsia="Arial" w:hAnsi="Arial" w:cs="Arial"/>
          <w:sz w:val="26"/>
          <w:szCs w:val="26"/>
        </w:rPr>
        <w:t>ri</w:t>
      </w:r>
      <w:r>
        <w:rPr>
          <w:rFonts w:ascii="Arial" w:eastAsia="Arial" w:hAnsi="Arial" w:cs="Arial"/>
          <w:spacing w:val="1"/>
          <w:sz w:val="26"/>
          <w:szCs w:val="26"/>
        </w:rPr>
        <w:t>ng</w:t>
      </w: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g</w:t>
      </w:r>
      <w:r>
        <w:rPr>
          <w:rFonts w:ascii="Arial" w:eastAsia="Arial" w:hAnsi="Arial" w:cs="Arial"/>
          <w:spacing w:val="-9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Va</w:t>
      </w:r>
      <w:r>
        <w:rPr>
          <w:rFonts w:ascii="Arial" w:eastAsia="Arial" w:hAnsi="Arial" w:cs="Arial"/>
          <w:sz w:val="26"/>
          <w:szCs w:val="26"/>
        </w:rPr>
        <w:t>ri</w:t>
      </w:r>
      <w:r>
        <w:rPr>
          <w:rFonts w:ascii="Arial" w:eastAsia="Arial" w:hAnsi="Arial" w:cs="Arial"/>
          <w:spacing w:val="1"/>
          <w:sz w:val="26"/>
          <w:szCs w:val="26"/>
        </w:rPr>
        <w:t>ou</w:t>
      </w:r>
      <w:r>
        <w:rPr>
          <w:rFonts w:ascii="Arial" w:eastAsia="Arial" w:hAnsi="Arial" w:cs="Arial"/>
          <w:sz w:val="26"/>
          <w:szCs w:val="26"/>
        </w:rPr>
        <w:t>s</w:t>
      </w:r>
      <w:r>
        <w:rPr>
          <w:rFonts w:ascii="Arial" w:eastAsia="Arial" w:hAnsi="Arial" w:cs="Arial"/>
          <w:spacing w:val="-9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Con</w:t>
      </w:r>
      <w:r>
        <w:rPr>
          <w:rFonts w:ascii="Arial" w:eastAsia="Arial" w:hAnsi="Arial" w:cs="Arial"/>
          <w:sz w:val="26"/>
          <w:szCs w:val="26"/>
        </w:rPr>
        <w:t>c</w:t>
      </w:r>
      <w:r>
        <w:rPr>
          <w:rFonts w:ascii="Arial" w:eastAsia="Arial" w:hAnsi="Arial" w:cs="Arial"/>
          <w:spacing w:val="1"/>
          <w:sz w:val="26"/>
          <w:szCs w:val="26"/>
        </w:rPr>
        <w:t>ep</w:t>
      </w:r>
      <w:r>
        <w:rPr>
          <w:rFonts w:ascii="Arial" w:eastAsia="Arial" w:hAnsi="Arial" w:cs="Arial"/>
          <w:sz w:val="26"/>
          <w:szCs w:val="26"/>
        </w:rPr>
        <w:t>ts</w:t>
      </w:r>
      <w:r>
        <w:rPr>
          <w:rFonts w:ascii="Arial" w:eastAsia="Arial" w:hAnsi="Arial" w:cs="Arial"/>
          <w:spacing w:val="-1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Toge</w:t>
      </w:r>
      <w:r>
        <w:rPr>
          <w:rFonts w:ascii="Arial" w:eastAsia="Arial" w:hAnsi="Arial" w:cs="Arial"/>
          <w:w w:val="99"/>
          <w:sz w:val="26"/>
          <w:szCs w:val="26"/>
        </w:rPr>
        <w:t>t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he</w:t>
      </w:r>
      <w:r>
        <w:rPr>
          <w:rFonts w:ascii="Arial" w:eastAsia="Arial" w:hAnsi="Arial" w:cs="Arial"/>
          <w:w w:val="99"/>
          <w:sz w:val="26"/>
          <w:szCs w:val="26"/>
        </w:rPr>
        <w:t>r</w:t>
      </w:r>
      <w:r>
        <w:rPr>
          <w:rFonts w:ascii="Arial" w:eastAsia="Arial" w:hAnsi="Arial" w:cs="Arial"/>
          <w:spacing w:val="-50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12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Go</w:t>
      </w: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g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Mo</w:t>
      </w:r>
      <w:r>
        <w:rPr>
          <w:rFonts w:ascii="Arial" w:eastAsia="Arial" w:hAnsi="Arial" w:cs="Arial"/>
          <w:sz w:val="26"/>
          <w:szCs w:val="26"/>
        </w:rPr>
        <w:t>re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N</w:t>
      </w:r>
      <w:r>
        <w:rPr>
          <w:rFonts w:ascii="Arial" w:eastAsia="Arial" w:hAnsi="Arial" w:cs="Arial"/>
          <w:w w:val="99"/>
          <w:sz w:val="26"/>
          <w:szCs w:val="26"/>
        </w:rPr>
        <w:t>iche</w:t>
      </w:r>
      <w:r>
        <w:rPr>
          <w:rFonts w:ascii="Arial" w:eastAsia="Arial" w:hAnsi="Arial" w:cs="Arial"/>
          <w:spacing w:val="-47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13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Trailblazing</w:t>
      </w:r>
      <w:r>
        <w:rPr>
          <w:rFonts w:ascii="Arial" w:eastAsia="Arial" w:hAnsi="Arial" w:cs="Arial"/>
          <w:spacing w:val="-1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13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Pr="00B92A32" w:rsidRDefault="00B92A32" w:rsidP="001430BA">
      <w:pPr>
        <w:ind w:left="100"/>
        <w:jc w:val="both"/>
        <w:rPr>
          <w:rFonts w:ascii="Arial" w:eastAsia="Arial" w:hAnsi="Arial" w:cs="Arial"/>
          <w:i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2 –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ow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C</w:t>
      </w:r>
      <w:r w:rsidRPr="00B92A32">
        <w:rPr>
          <w:rFonts w:ascii="Arial" w:eastAsia="Arial" w:hAnsi="Arial" w:cs="Arial"/>
          <w:b/>
          <w:i/>
          <w:sz w:val="26"/>
          <w:szCs w:val="26"/>
        </w:rPr>
        <w:t>hoose</w:t>
      </w:r>
      <w:r w:rsidRPr="00B92A32">
        <w:rPr>
          <w:rFonts w:ascii="Arial" w:eastAsia="Arial" w:hAnsi="Arial" w:cs="Arial"/>
          <w:b/>
          <w:i/>
          <w:spacing w:val="-10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B</w:t>
      </w:r>
      <w:r w:rsidRPr="00B92A32">
        <w:rPr>
          <w:rFonts w:ascii="Arial" w:eastAsia="Arial" w:hAnsi="Arial" w:cs="Arial"/>
          <w:b/>
          <w:i/>
          <w:sz w:val="26"/>
          <w:szCs w:val="26"/>
        </w:rPr>
        <w:t>usiness</w:t>
      </w:r>
      <w:r w:rsidRPr="00B92A32">
        <w:rPr>
          <w:rFonts w:ascii="Arial" w:eastAsia="Arial" w:hAnsi="Arial" w:cs="Arial"/>
          <w:b/>
          <w:i/>
          <w:spacing w:val="-1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N</w:t>
      </w:r>
      <w:r w:rsidRPr="00B92A32">
        <w:rPr>
          <w:rFonts w:ascii="Arial" w:eastAsia="Arial" w:hAnsi="Arial" w:cs="Arial"/>
          <w:b/>
          <w:i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m</w:t>
      </w:r>
      <w:r w:rsidRPr="00B92A32">
        <w:rPr>
          <w:rFonts w:ascii="Arial" w:eastAsia="Arial" w:hAnsi="Arial" w:cs="Arial"/>
          <w:b/>
          <w:i/>
          <w:sz w:val="26"/>
          <w:szCs w:val="26"/>
        </w:rPr>
        <w:t>e,</w:t>
      </w:r>
      <w:r w:rsidRPr="00B92A32">
        <w:rPr>
          <w:rFonts w:ascii="Arial" w:eastAsia="Arial" w:hAnsi="Arial" w:cs="Arial"/>
          <w:b/>
          <w:i/>
          <w:spacing w:val="-8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R</w:t>
      </w:r>
      <w:r w:rsidRPr="00B92A32">
        <w:rPr>
          <w:rFonts w:ascii="Arial" w:eastAsia="Arial" w:hAnsi="Arial" w:cs="Arial"/>
          <w:b/>
          <w:i/>
          <w:sz w:val="26"/>
          <w:szCs w:val="26"/>
        </w:rPr>
        <w:t>egist</w:t>
      </w:r>
      <w:r w:rsidRPr="00B92A32">
        <w:rPr>
          <w:rFonts w:ascii="Arial" w:eastAsia="Arial" w:hAnsi="Arial" w:cs="Arial"/>
          <w:b/>
          <w:i/>
          <w:spacing w:val="3"/>
          <w:sz w:val="26"/>
          <w:szCs w:val="26"/>
        </w:rPr>
        <w:t>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r</w:t>
      </w:r>
      <w:r w:rsidRPr="00B92A32">
        <w:rPr>
          <w:rFonts w:ascii="Arial" w:eastAsia="Arial" w:hAnsi="Arial" w:cs="Arial"/>
          <w:b/>
          <w:i/>
          <w:spacing w:val="-10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 xml:space="preserve">a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D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ma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in,</w:t>
      </w:r>
      <w:r w:rsidRPr="00B92A32">
        <w:rPr>
          <w:rFonts w:ascii="Arial" w:eastAsia="Arial" w:hAnsi="Arial" w:cs="Arial"/>
          <w:b/>
          <w:i/>
          <w:spacing w:val="-10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nd</w:t>
      </w:r>
      <w:r w:rsidRPr="00B92A32">
        <w:rPr>
          <w:rFonts w:ascii="Arial" w:eastAsia="Arial" w:hAnsi="Arial" w:cs="Arial"/>
          <w:b/>
          <w:i/>
          <w:spacing w:val="-5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We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b</w:t>
      </w:r>
    </w:p>
    <w:p w:rsidR="008E529D" w:rsidRDefault="00B92A32" w:rsidP="001430BA">
      <w:pPr>
        <w:spacing w:before="46"/>
        <w:ind w:left="100"/>
        <w:jc w:val="both"/>
        <w:rPr>
          <w:rFonts w:ascii="Arial" w:eastAsia="Arial" w:hAnsi="Arial" w:cs="Arial"/>
          <w:sz w:val="26"/>
          <w:szCs w:val="26"/>
        </w:rPr>
      </w:pP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osting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15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hoosing</w:t>
      </w:r>
      <w:r>
        <w:rPr>
          <w:rFonts w:ascii="Arial" w:eastAsia="Arial" w:hAnsi="Arial" w:cs="Arial"/>
          <w:spacing w:val="-1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Y</w:t>
      </w:r>
      <w:r>
        <w:rPr>
          <w:rFonts w:ascii="Arial" w:eastAsia="Arial" w:hAnsi="Arial" w:cs="Arial"/>
          <w:sz w:val="26"/>
          <w:szCs w:val="26"/>
        </w:rPr>
        <w:t>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D</w:t>
      </w:r>
      <w:r>
        <w:rPr>
          <w:rFonts w:ascii="Arial" w:eastAsia="Arial" w:hAnsi="Arial" w:cs="Arial"/>
          <w:sz w:val="26"/>
          <w:szCs w:val="26"/>
        </w:rPr>
        <w:t>o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ain</w:t>
      </w:r>
      <w:r>
        <w:rPr>
          <w:rFonts w:ascii="Arial" w:eastAsia="Arial" w:hAnsi="Arial" w:cs="Arial"/>
          <w:spacing w:val="-9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a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and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ite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a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-24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16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B</w:t>
      </w:r>
      <w:r>
        <w:rPr>
          <w:rFonts w:ascii="Arial" w:eastAsia="Arial" w:hAnsi="Arial" w:cs="Arial"/>
          <w:sz w:val="26"/>
          <w:szCs w:val="26"/>
        </w:rPr>
        <w:t>r</w:t>
      </w:r>
      <w:r>
        <w:rPr>
          <w:rFonts w:ascii="Arial" w:eastAsia="Arial" w:hAnsi="Arial" w:cs="Arial"/>
          <w:spacing w:val="1"/>
          <w:sz w:val="26"/>
          <w:szCs w:val="26"/>
        </w:rPr>
        <w:t>and</w:t>
      </w: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pacing w:val="17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16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orabilit</w:t>
      </w:r>
      <w:r>
        <w:rPr>
          <w:rFonts w:ascii="Arial" w:eastAsia="Arial" w:hAnsi="Arial" w:cs="Arial"/>
          <w:spacing w:val="18"/>
          <w:sz w:val="26"/>
          <w:szCs w:val="26"/>
        </w:rPr>
        <w:t>y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pacing w:val="3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17</w:t>
      </w:r>
    </w:p>
    <w:p w:rsidR="008E529D" w:rsidRDefault="008E529D" w:rsidP="001430BA">
      <w:pPr>
        <w:spacing w:before="8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w w:val="99"/>
          <w:sz w:val="26"/>
          <w:szCs w:val="26"/>
        </w:rPr>
        <w:t>U</w:t>
      </w:r>
      <w:r>
        <w:rPr>
          <w:rFonts w:ascii="Arial" w:eastAsia="Arial" w:hAnsi="Arial" w:cs="Arial"/>
          <w:w w:val="99"/>
          <w:sz w:val="26"/>
          <w:szCs w:val="26"/>
        </w:rPr>
        <w:t>niqueness</w:t>
      </w:r>
      <w:r>
        <w:rPr>
          <w:rFonts w:ascii="Arial" w:eastAsia="Arial" w:hAnsi="Arial" w:cs="Arial"/>
          <w:spacing w:val="-24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17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O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1"/>
          <w:sz w:val="26"/>
          <w:szCs w:val="26"/>
        </w:rPr>
        <w:t>he</w:t>
      </w:r>
      <w:r>
        <w:rPr>
          <w:rFonts w:ascii="Arial" w:eastAsia="Arial" w:hAnsi="Arial" w:cs="Arial"/>
          <w:sz w:val="26"/>
          <w:szCs w:val="26"/>
        </w:rPr>
        <w:t>r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Con</w:t>
      </w:r>
      <w:r>
        <w:rPr>
          <w:rFonts w:ascii="Arial" w:eastAsia="Arial" w:hAnsi="Arial" w:cs="Arial"/>
          <w:w w:val="99"/>
          <w:sz w:val="26"/>
          <w:szCs w:val="26"/>
        </w:rPr>
        <w:t>si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de</w:t>
      </w:r>
      <w:r>
        <w:rPr>
          <w:rFonts w:ascii="Arial" w:eastAsia="Arial" w:hAnsi="Arial" w:cs="Arial"/>
          <w:w w:val="99"/>
          <w:sz w:val="26"/>
          <w:szCs w:val="26"/>
        </w:rPr>
        <w:t>r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a</w:t>
      </w:r>
      <w:r>
        <w:rPr>
          <w:rFonts w:ascii="Arial" w:eastAsia="Arial" w:hAnsi="Arial" w:cs="Arial"/>
          <w:w w:val="99"/>
          <w:sz w:val="26"/>
          <w:szCs w:val="26"/>
        </w:rPr>
        <w:t>ti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on</w:t>
      </w:r>
      <w:r>
        <w:rPr>
          <w:rFonts w:ascii="Arial" w:eastAsia="Arial" w:hAnsi="Arial" w:cs="Arial"/>
          <w:w w:val="99"/>
          <w:sz w:val="26"/>
          <w:szCs w:val="26"/>
        </w:rPr>
        <w:t>s</w:t>
      </w:r>
      <w:r>
        <w:rPr>
          <w:rFonts w:ascii="Arial" w:eastAsia="Arial" w:hAnsi="Arial" w:cs="Arial"/>
          <w:spacing w:val="-26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18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Bu</w:t>
      </w:r>
      <w:r>
        <w:rPr>
          <w:rFonts w:ascii="Arial" w:eastAsia="Arial" w:hAnsi="Arial" w:cs="Arial"/>
          <w:sz w:val="26"/>
          <w:szCs w:val="26"/>
        </w:rPr>
        <w:t>yi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g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Ho</w:t>
      </w:r>
      <w:r>
        <w:rPr>
          <w:rFonts w:ascii="Arial" w:eastAsia="Arial" w:hAnsi="Arial" w:cs="Arial"/>
          <w:sz w:val="26"/>
          <w:szCs w:val="26"/>
        </w:rPr>
        <w:t>sti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g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an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 xml:space="preserve">a </w:t>
      </w:r>
      <w:r>
        <w:rPr>
          <w:rFonts w:ascii="Arial" w:eastAsia="Arial" w:hAnsi="Arial" w:cs="Arial"/>
          <w:spacing w:val="1"/>
          <w:sz w:val="26"/>
          <w:szCs w:val="26"/>
        </w:rPr>
        <w:t>Doma</w:t>
      </w:r>
      <w:r>
        <w:rPr>
          <w:rFonts w:ascii="Arial" w:eastAsia="Arial" w:hAnsi="Arial" w:cs="Arial"/>
          <w:sz w:val="26"/>
          <w:szCs w:val="26"/>
        </w:rPr>
        <w:t>in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Nam</w:t>
      </w:r>
      <w:r>
        <w:rPr>
          <w:rFonts w:ascii="Arial" w:eastAsia="Arial" w:hAnsi="Arial" w:cs="Arial"/>
          <w:spacing w:val="8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18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Ge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rt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proofErr w:type="gramStart"/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ith</w:t>
      </w:r>
      <w:proofErr w:type="gramEnd"/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1"/>
          <w:sz w:val="26"/>
          <w:szCs w:val="26"/>
        </w:rPr>
        <w:t>h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Mo</w:t>
      </w:r>
      <w:r>
        <w:rPr>
          <w:rFonts w:ascii="Arial" w:eastAsia="Arial" w:hAnsi="Arial" w:cs="Arial"/>
          <w:sz w:val="26"/>
          <w:szCs w:val="26"/>
        </w:rPr>
        <w:t>st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Ba</w:t>
      </w:r>
      <w:r>
        <w:rPr>
          <w:rFonts w:ascii="Arial" w:eastAsia="Arial" w:hAnsi="Arial" w:cs="Arial"/>
          <w:sz w:val="26"/>
          <w:szCs w:val="26"/>
        </w:rPr>
        <w:t>sic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P</w:t>
      </w:r>
      <w:r>
        <w:rPr>
          <w:rFonts w:ascii="Arial" w:eastAsia="Arial" w:hAnsi="Arial" w:cs="Arial"/>
          <w:w w:val="99"/>
          <w:sz w:val="26"/>
          <w:szCs w:val="26"/>
        </w:rPr>
        <w:t>r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omo</w:t>
      </w:r>
      <w:r>
        <w:rPr>
          <w:rFonts w:ascii="Arial" w:eastAsia="Arial" w:hAnsi="Arial" w:cs="Arial"/>
          <w:w w:val="99"/>
          <w:sz w:val="26"/>
          <w:szCs w:val="26"/>
        </w:rPr>
        <w:t>ti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o</w:t>
      </w:r>
      <w:r>
        <w:rPr>
          <w:rFonts w:ascii="Arial" w:eastAsia="Arial" w:hAnsi="Arial" w:cs="Arial"/>
          <w:w w:val="99"/>
          <w:sz w:val="26"/>
          <w:szCs w:val="26"/>
        </w:rPr>
        <w:t>n</w:t>
      </w:r>
      <w:r>
        <w:rPr>
          <w:rFonts w:ascii="Arial" w:eastAsia="Arial" w:hAnsi="Arial" w:cs="Arial"/>
          <w:spacing w:val="-17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22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3 –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Ema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il</w:t>
      </w:r>
      <w:r w:rsidRPr="00B92A32">
        <w:rPr>
          <w:rFonts w:ascii="Arial" w:eastAsia="Arial" w:hAnsi="Arial" w:cs="Arial"/>
          <w:b/>
          <w:i/>
          <w:spacing w:val="-7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Ma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r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ke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ti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n</w:t>
      </w:r>
      <w:r w:rsidRPr="00B92A32">
        <w:rPr>
          <w:rFonts w:ascii="Arial" w:eastAsia="Arial" w:hAnsi="Arial" w:cs="Arial"/>
          <w:b/>
          <w:i/>
          <w:spacing w:val="13"/>
          <w:sz w:val="26"/>
          <w:szCs w:val="26"/>
        </w:rPr>
        <w:t>g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23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W</w:t>
      </w:r>
      <w:r>
        <w:rPr>
          <w:rFonts w:ascii="Arial" w:eastAsia="Arial" w:hAnsi="Arial" w:cs="Arial"/>
          <w:sz w:val="26"/>
          <w:szCs w:val="26"/>
        </w:rPr>
        <w:t>hat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is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E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ail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M</w:t>
      </w:r>
      <w:r>
        <w:rPr>
          <w:rFonts w:ascii="Arial" w:eastAsia="Arial" w:hAnsi="Arial" w:cs="Arial"/>
          <w:w w:val="99"/>
          <w:sz w:val="26"/>
          <w:szCs w:val="26"/>
        </w:rPr>
        <w:t>arketing?</w:t>
      </w:r>
      <w:r>
        <w:rPr>
          <w:rFonts w:ascii="Arial" w:eastAsia="Arial" w:hAnsi="Arial" w:cs="Arial"/>
          <w:spacing w:val="-33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23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U</w:t>
      </w:r>
      <w:r>
        <w:rPr>
          <w:rFonts w:ascii="Arial" w:eastAsia="Arial" w:hAnsi="Arial" w:cs="Arial"/>
          <w:sz w:val="26"/>
          <w:szCs w:val="26"/>
        </w:rPr>
        <w:t>sing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Em</w:t>
      </w:r>
      <w:r>
        <w:rPr>
          <w:rFonts w:ascii="Arial" w:eastAsia="Arial" w:hAnsi="Arial" w:cs="Arial"/>
          <w:sz w:val="26"/>
          <w:szCs w:val="26"/>
        </w:rPr>
        <w:t>ail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M</w:t>
      </w:r>
      <w:r>
        <w:rPr>
          <w:rFonts w:ascii="Arial" w:eastAsia="Arial" w:hAnsi="Arial" w:cs="Arial"/>
          <w:w w:val="99"/>
          <w:sz w:val="26"/>
          <w:szCs w:val="26"/>
        </w:rPr>
        <w:t>arketing</w:t>
      </w:r>
      <w:r>
        <w:rPr>
          <w:rFonts w:ascii="Arial" w:eastAsia="Arial" w:hAnsi="Arial" w:cs="Arial"/>
          <w:spacing w:val="-4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25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H</w:t>
      </w:r>
      <w:r>
        <w:rPr>
          <w:rFonts w:ascii="Arial" w:eastAsia="Arial" w:hAnsi="Arial" w:cs="Arial"/>
          <w:sz w:val="26"/>
          <w:szCs w:val="26"/>
        </w:rPr>
        <w:t>ow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to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et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Y</w:t>
      </w:r>
      <w:r>
        <w:rPr>
          <w:rFonts w:ascii="Arial" w:eastAsia="Arial" w:hAnsi="Arial" w:cs="Arial"/>
          <w:sz w:val="26"/>
          <w:szCs w:val="26"/>
        </w:rPr>
        <w:t>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Em</w:t>
      </w:r>
      <w:r>
        <w:rPr>
          <w:rFonts w:ascii="Arial" w:eastAsia="Arial" w:hAnsi="Arial" w:cs="Arial"/>
          <w:sz w:val="26"/>
          <w:szCs w:val="26"/>
        </w:rPr>
        <w:t>ails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to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tand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O</w:t>
      </w:r>
      <w:r>
        <w:rPr>
          <w:rFonts w:ascii="Arial" w:eastAsia="Arial" w:hAnsi="Arial" w:cs="Arial"/>
          <w:sz w:val="26"/>
          <w:szCs w:val="26"/>
        </w:rPr>
        <w:t>ut</w:t>
      </w:r>
      <w:r>
        <w:rPr>
          <w:rFonts w:ascii="Arial" w:eastAsia="Arial" w:hAnsi="Arial" w:cs="Arial"/>
          <w:spacing w:val="-21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26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  <w:sectPr w:rsidR="008E529D" w:rsidSect="00D7536C">
          <w:footerReference w:type="default" r:id="rId11"/>
          <w:pgSz w:w="12240" w:h="15840"/>
          <w:pgMar w:top="960" w:right="1340" w:bottom="280" w:left="1340" w:header="747" w:footer="747" w:gutter="0"/>
          <w:pgNumType w:start="1"/>
          <w:cols w:space="720"/>
        </w:sectPr>
      </w:pPr>
      <w:r>
        <w:rPr>
          <w:rFonts w:ascii="Arial" w:eastAsia="Arial" w:hAnsi="Arial" w:cs="Arial"/>
          <w:spacing w:val="1"/>
          <w:sz w:val="26"/>
          <w:szCs w:val="26"/>
        </w:rPr>
        <w:t>R</w:t>
      </w:r>
      <w:r>
        <w:rPr>
          <w:rFonts w:ascii="Arial" w:eastAsia="Arial" w:hAnsi="Arial" w:cs="Arial"/>
          <w:sz w:val="26"/>
          <w:szCs w:val="26"/>
        </w:rPr>
        <w:t>eceptivit</w:t>
      </w:r>
      <w:r>
        <w:rPr>
          <w:rFonts w:ascii="Arial" w:eastAsia="Arial" w:hAnsi="Arial" w:cs="Arial"/>
          <w:spacing w:val="4"/>
          <w:sz w:val="26"/>
          <w:szCs w:val="26"/>
        </w:rPr>
        <w:t>y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27</w:t>
      </w:r>
    </w:p>
    <w:p w:rsidR="008E529D" w:rsidRDefault="008E529D" w:rsidP="001430BA">
      <w:pPr>
        <w:spacing w:before="4" w:line="180" w:lineRule="exact"/>
        <w:jc w:val="both"/>
        <w:rPr>
          <w:sz w:val="19"/>
          <w:szCs w:val="19"/>
        </w:rPr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before="26"/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ages</w:t>
      </w:r>
      <w:r>
        <w:rPr>
          <w:rFonts w:ascii="Arial" w:eastAsia="Arial" w:hAnsi="Arial" w:cs="Arial"/>
          <w:spacing w:val="-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and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lickability</w:t>
      </w:r>
      <w:proofErr w:type="spellEnd"/>
      <w:r>
        <w:rPr>
          <w:rFonts w:ascii="Arial" w:eastAsia="Arial" w:hAnsi="Arial" w:cs="Arial"/>
          <w:spacing w:val="-23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28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4 -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ow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G</w:t>
      </w:r>
      <w:r w:rsidRPr="00B92A32">
        <w:rPr>
          <w:rFonts w:ascii="Arial" w:eastAsia="Arial" w:hAnsi="Arial" w:cs="Arial"/>
          <w:b/>
          <w:i/>
          <w:sz w:val="26"/>
          <w:szCs w:val="26"/>
        </w:rPr>
        <w:t>et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Traffic</w:t>
      </w:r>
      <w:r w:rsidRPr="00B92A32">
        <w:rPr>
          <w:rFonts w:ascii="Arial" w:eastAsia="Arial" w:hAnsi="Arial" w:cs="Arial"/>
          <w:b/>
          <w:i/>
          <w:spacing w:val="-8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Through</w:t>
      </w:r>
      <w:r w:rsidRPr="00B92A32">
        <w:rPr>
          <w:rFonts w:ascii="Arial" w:eastAsia="Arial" w:hAnsi="Arial" w:cs="Arial"/>
          <w:b/>
          <w:i/>
          <w:spacing w:val="-1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P</w:t>
      </w:r>
      <w:r w:rsidRPr="00B92A32">
        <w:rPr>
          <w:rFonts w:ascii="Arial" w:eastAsia="Arial" w:hAnsi="Arial" w:cs="Arial"/>
          <w:b/>
          <w:i/>
          <w:sz w:val="26"/>
          <w:szCs w:val="26"/>
        </w:rPr>
        <w:t>aid</w:t>
      </w:r>
      <w:r w:rsidRPr="00B92A32">
        <w:rPr>
          <w:rFonts w:ascii="Arial" w:eastAsia="Arial" w:hAnsi="Arial" w:cs="Arial"/>
          <w:b/>
          <w:i/>
          <w:spacing w:val="-5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w w:val="99"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w w:val="99"/>
          <w:sz w:val="26"/>
          <w:szCs w:val="26"/>
        </w:rPr>
        <w:t>dvertising</w:t>
      </w:r>
      <w:r>
        <w:rPr>
          <w:rFonts w:ascii="Arial" w:eastAsia="Arial" w:hAnsi="Arial" w:cs="Arial"/>
          <w:b/>
          <w:spacing w:val="-25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</w:t>
      </w:r>
      <w:r>
        <w:rPr>
          <w:rFonts w:ascii="Arial" w:eastAsia="Arial" w:hAnsi="Arial" w:cs="Arial"/>
          <w:b/>
          <w:spacing w:val="5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29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The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oal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of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PPC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M</w:t>
      </w:r>
      <w:r>
        <w:rPr>
          <w:rFonts w:ascii="Arial" w:eastAsia="Arial" w:hAnsi="Arial" w:cs="Arial"/>
          <w:w w:val="99"/>
          <w:sz w:val="26"/>
          <w:szCs w:val="26"/>
        </w:rPr>
        <w:t>arketing</w:t>
      </w:r>
      <w:r>
        <w:rPr>
          <w:rFonts w:ascii="Arial" w:eastAsia="Arial" w:hAnsi="Arial" w:cs="Arial"/>
          <w:spacing w:val="-47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30</w:t>
      </w:r>
    </w:p>
    <w:p w:rsidR="008E529D" w:rsidRDefault="008E529D" w:rsidP="001430BA">
      <w:pPr>
        <w:spacing w:before="3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D</w:t>
      </w:r>
      <w:r>
        <w:rPr>
          <w:rFonts w:ascii="Arial" w:eastAsia="Arial" w:hAnsi="Arial" w:cs="Arial"/>
          <w:sz w:val="26"/>
          <w:szCs w:val="26"/>
        </w:rPr>
        <w:t>esigning</w:t>
      </w:r>
      <w:r>
        <w:rPr>
          <w:rFonts w:ascii="Arial" w:eastAsia="Arial" w:hAnsi="Arial" w:cs="Arial"/>
          <w:spacing w:val="-12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Y</w:t>
      </w:r>
      <w:r>
        <w:rPr>
          <w:rFonts w:ascii="Arial" w:eastAsia="Arial" w:hAnsi="Arial" w:cs="Arial"/>
          <w:sz w:val="26"/>
          <w:szCs w:val="26"/>
        </w:rPr>
        <w:t>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A</w:t>
      </w:r>
      <w:r>
        <w:rPr>
          <w:rFonts w:ascii="Arial" w:eastAsia="Arial" w:hAnsi="Arial" w:cs="Arial"/>
          <w:w w:val="99"/>
          <w:sz w:val="26"/>
          <w:szCs w:val="26"/>
        </w:rPr>
        <w:t>ccordingly</w:t>
      </w:r>
      <w:r>
        <w:rPr>
          <w:rFonts w:ascii="Arial" w:eastAsia="Arial" w:hAnsi="Arial" w:cs="Arial"/>
          <w:spacing w:val="-16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31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Targetin</w:t>
      </w:r>
      <w:r>
        <w:rPr>
          <w:rFonts w:ascii="Arial" w:eastAsia="Arial" w:hAnsi="Arial" w:cs="Arial"/>
          <w:spacing w:val="11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32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5 –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ow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Integrate</w:t>
      </w:r>
      <w:r w:rsidRPr="00B92A32">
        <w:rPr>
          <w:rFonts w:ascii="Arial" w:eastAsia="Arial" w:hAnsi="Arial" w:cs="Arial"/>
          <w:b/>
          <w:i/>
          <w:spacing w:val="-1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S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ocial</w:t>
      </w:r>
      <w:r w:rsidRPr="00B92A32">
        <w:rPr>
          <w:rFonts w:ascii="Arial" w:eastAsia="Arial" w:hAnsi="Arial" w:cs="Arial"/>
          <w:b/>
          <w:i/>
          <w:spacing w:val="-8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M</w:t>
      </w:r>
      <w:r w:rsidRPr="00B92A32">
        <w:rPr>
          <w:rFonts w:ascii="Arial" w:eastAsia="Arial" w:hAnsi="Arial" w:cs="Arial"/>
          <w:b/>
          <w:i/>
          <w:sz w:val="26"/>
          <w:szCs w:val="26"/>
        </w:rPr>
        <w:t>edia</w:t>
      </w:r>
      <w:r w:rsidRPr="00B92A32">
        <w:rPr>
          <w:rFonts w:ascii="Arial" w:eastAsia="Arial" w:hAnsi="Arial" w:cs="Arial"/>
          <w:b/>
          <w:i/>
          <w:spacing w:val="-7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G</w:t>
      </w:r>
      <w:r w:rsidRPr="00B92A32">
        <w:rPr>
          <w:rFonts w:ascii="Arial" w:eastAsia="Arial" w:hAnsi="Arial" w:cs="Arial"/>
          <w:b/>
          <w:i/>
          <w:sz w:val="26"/>
          <w:szCs w:val="26"/>
        </w:rPr>
        <w:t>row</w:t>
      </w:r>
      <w:r w:rsidRPr="00B92A32">
        <w:rPr>
          <w:rFonts w:ascii="Arial" w:eastAsia="Arial" w:hAnsi="Arial" w:cs="Arial"/>
          <w:b/>
          <w:i/>
          <w:spacing w:val="-6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Y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our</w:t>
      </w:r>
      <w:r w:rsidRPr="00B92A32">
        <w:rPr>
          <w:rFonts w:ascii="Arial" w:eastAsia="Arial" w:hAnsi="Arial" w:cs="Arial"/>
          <w:b/>
          <w:i/>
          <w:spacing w:val="-6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B</w:t>
      </w:r>
      <w:r w:rsidRPr="00B92A32">
        <w:rPr>
          <w:rFonts w:ascii="Arial" w:eastAsia="Arial" w:hAnsi="Arial" w:cs="Arial"/>
          <w:b/>
          <w:i/>
          <w:sz w:val="26"/>
          <w:szCs w:val="26"/>
        </w:rPr>
        <w:t>usiness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34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So</w:t>
      </w:r>
      <w:r>
        <w:rPr>
          <w:rFonts w:ascii="Arial" w:eastAsia="Arial" w:hAnsi="Arial" w:cs="Arial"/>
          <w:sz w:val="26"/>
          <w:szCs w:val="26"/>
        </w:rPr>
        <w:t>ci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l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Med</w:t>
      </w:r>
      <w:r>
        <w:rPr>
          <w:rFonts w:ascii="Arial" w:eastAsia="Arial" w:hAnsi="Arial" w:cs="Arial"/>
          <w:sz w:val="26"/>
          <w:szCs w:val="26"/>
        </w:rPr>
        <w:t>ia</w:t>
      </w:r>
      <w:r>
        <w:rPr>
          <w:rFonts w:ascii="Arial" w:eastAsia="Arial" w:hAnsi="Arial" w:cs="Arial"/>
          <w:spacing w:val="-6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Ma</w:t>
      </w:r>
      <w:r>
        <w:rPr>
          <w:rFonts w:ascii="Arial" w:eastAsia="Arial" w:hAnsi="Arial" w:cs="Arial"/>
          <w:sz w:val="26"/>
          <w:szCs w:val="26"/>
        </w:rPr>
        <w:t>rk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ti</w:t>
      </w:r>
      <w:r>
        <w:rPr>
          <w:rFonts w:ascii="Arial" w:eastAsia="Arial" w:hAnsi="Arial" w:cs="Arial"/>
          <w:spacing w:val="1"/>
          <w:sz w:val="26"/>
          <w:szCs w:val="26"/>
        </w:rPr>
        <w:t>n</w:t>
      </w:r>
      <w:r>
        <w:rPr>
          <w:rFonts w:ascii="Arial" w:eastAsia="Arial" w:hAnsi="Arial" w:cs="Arial"/>
          <w:sz w:val="26"/>
          <w:szCs w:val="26"/>
        </w:rPr>
        <w:t>g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x</w:t>
      </w:r>
      <w:r>
        <w:rPr>
          <w:rFonts w:ascii="Arial" w:eastAsia="Arial" w:hAnsi="Arial" w:cs="Arial"/>
          <w:spacing w:val="1"/>
          <w:sz w:val="26"/>
          <w:szCs w:val="26"/>
        </w:rPr>
        <w:t>p</w:t>
      </w:r>
      <w:r>
        <w:rPr>
          <w:rFonts w:ascii="Arial" w:eastAsia="Arial" w:hAnsi="Arial" w:cs="Arial"/>
          <w:sz w:val="26"/>
          <w:szCs w:val="26"/>
        </w:rPr>
        <w:t>l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ne</w:t>
      </w:r>
      <w:r>
        <w:rPr>
          <w:rFonts w:ascii="Arial" w:eastAsia="Arial" w:hAnsi="Arial" w:cs="Arial"/>
          <w:spacing w:val="8"/>
          <w:sz w:val="26"/>
          <w:szCs w:val="26"/>
        </w:rPr>
        <w:t>d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35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6 –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ow</w:t>
      </w:r>
      <w:r w:rsidRPr="00B92A32">
        <w:rPr>
          <w:rFonts w:ascii="Arial" w:eastAsia="Arial" w:hAnsi="Arial" w:cs="Arial"/>
          <w:b/>
          <w:i/>
          <w:spacing w:val="-4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S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tart</w:t>
      </w:r>
      <w:r w:rsidRPr="00B92A32">
        <w:rPr>
          <w:rFonts w:ascii="Arial" w:eastAsia="Arial" w:hAnsi="Arial" w:cs="Arial"/>
          <w:b/>
          <w:i/>
          <w:spacing w:val="-6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M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onetizing</w:t>
      </w:r>
      <w:r>
        <w:rPr>
          <w:rFonts w:ascii="Arial" w:eastAsia="Arial" w:hAnsi="Arial" w:cs="Arial"/>
          <w:b/>
          <w:spacing w:val="-27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</w:t>
      </w:r>
      <w:r>
        <w:rPr>
          <w:rFonts w:ascii="Arial" w:eastAsia="Arial" w:hAnsi="Arial" w:cs="Arial"/>
          <w:b/>
          <w:spacing w:val="5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41</w:t>
      </w:r>
    </w:p>
    <w:p w:rsidR="008E529D" w:rsidRDefault="008E529D" w:rsidP="001430BA">
      <w:pPr>
        <w:spacing w:before="2" w:line="160" w:lineRule="exact"/>
        <w:jc w:val="both"/>
        <w:rPr>
          <w:sz w:val="16"/>
          <w:szCs w:val="16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onetization</w:t>
      </w:r>
      <w:r>
        <w:rPr>
          <w:rFonts w:ascii="Arial" w:eastAsia="Arial" w:hAnsi="Arial" w:cs="Arial"/>
          <w:spacing w:val="-1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ethods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for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Your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W</w:t>
      </w:r>
      <w:r>
        <w:rPr>
          <w:rFonts w:ascii="Arial" w:eastAsia="Arial" w:hAnsi="Arial" w:cs="Arial"/>
          <w:w w:val="99"/>
          <w:sz w:val="26"/>
          <w:szCs w:val="26"/>
        </w:rPr>
        <w:t>ebsite</w:t>
      </w:r>
      <w:r>
        <w:rPr>
          <w:rFonts w:ascii="Arial" w:eastAsia="Arial" w:hAnsi="Arial" w:cs="Arial"/>
          <w:spacing w:val="-46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42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2"/>
          <w:sz w:val="26"/>
          <w:szCs w:val="26"/>
        </w:rPr>
        <w:t xml:space="preserve"> </w:t>
      </w:r>
      <w:r w:rsidR="001430BA">
        <w:rPr>
          <w:rFonts w:ascii="Arial" w:eastAsia="Arial" w:hAnsi="Arial" w:cs="Arial"/>
          <w:spacing w:val="1"/>
          <w:sz w:val="26"/>
          <w:szCs w:val="26"/>
        </w:rPr>
        <w:t>Ne</w:t>
      </w:r>
      <w:r w:rsidR="001430BA">
        <w:rPr>
          <w:rFonts w:ascii="Arial" w:eastAsia="Arial" w:hAnsi="Arial" w:cs="Arial"/>
          <w:sz w:val="26"/>
          <w:szCs w:val="26"/>
        </w:rPr>
        <w:t>t</w:t>
      </w:r>
      <w:r w:rsidR="001430BA">
        <w:rPr>
          <w:rFonts w:ascii="Arial" w:eastAsia="Arial" w:hAnsi="Arial" w:cs="Arial"/>
          <w:spacing w:val="1"/>
          <w:sz w:val="26"/>
          <w:szCs w:val="26"/>
        </w:rPr>
        <w:t>wo</w:t>
      </w:r>
      <w:r w:rsidR="001430BA">
        <w:rPr>
          <w:rFonts w:ascii="Arial" w:eastAsia="Arial" w:hAnsi="Arial" w:cs="Arial"/>
          <w:sz w:val="26"/>
          <w:szCs w:val="26"/>
        </w:rPr>
        <w:t>rks ................................................................................................</w:t>
      </w:r>
      <w:r>
        <w:rPr>
          <w:rFonts w:ascii="Arial" w:eastAsia="Arial" w:hAnsi="Arial" w:cs="Arial"/>
          <w:sz w:val="26"/>
          <w:szCs w:val="26"/>
        </w:rPr>
        <w:t>43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ffili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te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P</w:t>
      </w:r>
      <w:r>
        <w:rPr>
          <w:rFonts w:ascii="Arial" w:eastAsia="Arial" w:hAnsi="Arial" w:cs="Arial"/>
          <w:w w:val="99"/>
          <w:sz w:val="26"/>
          <w:szCs w:val="26"/>
        </w:rPr>
        <w:t>r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odu</w:t>
      </w:r>
      <w:r>
        <w:rPr>
          <w:rFonts w:ascii="Arial" w:eastAsia="Arial" w:hAnsi="Arial" w:cs="Arial"/>
          <w:w w:val="99"/>
          <w:sz w:val="26"/>
          <w:szCs w:val="26"/>
        </w:rPr>
        <w:t>cts</w:t>
      </w:r>
      <w:r>
        <w:rPr>
          <w:rFonts w:ascii="Arial" w:eastAsia="Arial" w:hAnsi="Arial" w:cs="Arial"/>
          <w:spacing w:val="-26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44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You</w:t>
      </w:r>
      <w:r>
        <w:rPr>
          <w:rFonts w:ascii="Arial" w:eastAsia="Arial" w:hAnsi="Arial" w:cs="Arial"/>
          <w:sz w:val="26"/>
          <w:szCs w:val="26"/>
        </w:rPr>
        <w:t>r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Ow</w:t>
      </w:r>
      <w:r>
        <w:rPr>
          <w:rFonts w:ascii="Arial" w:eastAsia="Arial" w:hAnsi="Arial" w:cs="Arial"/>
          <w:sz w:val="26"/>
          <w:szCs w:val="26"/>
        </w:rPr>
        <w:t>n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P</w:t>
      </w:r>
      <w:r>
        <w:rPr>
          <w:rFonts w:ascii="Arial" w:eastAsia="Arial" w:hAnsi="Arial" w:cs="Arial"/>
          <w:sz w:val="26"/>
          <w:szCs w:val="26"/>
        </w:rPr>
        <w:t>r</w:t>
      </w:r>
      <w:r>
        <w:rPr>
          <w:rFonts w:ascii="Arial" w:eastAsia="Arial" w:hAnsi="Arial" w:cs="Arial"/>
          <w:spacing w:val="1"/>
          <w:sz w:val="26"/>
          <w:szCs w:val="26"/>
        </w:rPr>
        <w:t>odu</w:t>
      </w:r>
      <w:r>
        <w:rPr>
          <w:rFonts w:ascii="Arial" w:eastAsia="Arial" w:hAnsi="Arial" w:cs="Arial"/>
          <w:sz w:val="26"/>
          <w:szCs w:val="26"/>
        </w:rPr>
        <w:t>cts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an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Se</w:t>
      </w:r>
      <w:r>
        <w:rPr>
          <w:rFonts w:ascii="Arial" w:eastAsia="Arial" w:hAnsi="Arial" w:cs="Arial"/>
          <w:w w:val="99"/>
          <w:sz w:val="26"/>
          <w:szCs w:val="26"/>
        </w:rPr>
        <w:t>rvic</w:t>
      </w:r>
      <w:r>
        <w:rPr>
          <w:rFonts w:ascii="Arial" w:eastAsia="Arial" w:hAnsi="Arial" w:cs="Arial"/>
          <w:spacing w:val="1"/>
          <w:w w:val="99"/>
          <w:sz w:val="26"/>
          <w:szCs w:val="26"/>
        </w:rPr>
        <w:t>e</w:t>
      </w:r>
      <w:r>
        <w:rPr>
          <w:rFonts w:ascii="Arial" w:eastAsia="Arial" w:hAnsi="Arial" w:cs="Arial"/>
          <w:w w:val="99"/>
          <w:sz w:val="26"/>
          <w:szCs w:val="26"/>
        </w:rPr>
        <w:t>s</w:t>
      </w:r>
      <w:r>
        <w:rPr>
          <w:rFonts w:ascii="Arial" w:eastAsia="Arial" w:hAnsi="Arial" w:cs="Arial"/>
          <w:spacing w:val="-27"/>
          <w:w w:val="99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45</w:t>
      </w:r>
    </w:p>
    <w:p w:rsidR="008E529D" w:rsidRDefault="008E529D" w:rsidP="001430BA">
      <w:pPr>
        <w:spacing w:before="8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reating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and</w:t>
      </w:r>
      <w:r>
        <w:rPr>
          <w:rFonts w:ascii="Arial" w:eastAsia="Arial" w:hAnsi="Arial" w:cs="Arial"/>
          <w:spacing w:val="-4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elling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an</w:t>
      </w:r>
      <w:r>
        <w:rPr>
          <w:rFonts w:ascii="Arial" w:eastAsia="Arial" w:hAnsi="Arial" w:cs="Arial"/>
          <w:spacing w:val="-3"/>
          <w:sz w:val="26"/>
          <w:szCs w:val="26"/>
        </w:rPr>
        <w:t xml:space="preserve"> </w:t>
      </w:r>
      <w:proofErr w:type="spellStart"/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book</w:t>
      </w:r>
      <w:proofErr w:type="spellEnd"/>
      <w:r>
        <w:rPr>
          <w:rFonts w:ascii="Arial" w:eastAsia="Arial" w:hAnsi="Arial" w:cs="Arial"/>
          <w:spacing w:val="-24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46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7" w:line="200" w:lineRule="exact"/>
        <w:jc w:val="both"/>
      </w:pPr>
    </w:p>
    <w:p w:rsidR="008E529D" w:rsidRPr="00B92A32" w:rsidRDefault="00B92A32" w:rsidP="001430BA">
      <w:pPr>
        <w:ind w:left="100"/>
        <w:jc w:val="both"/>
        <w:rPr>
          <w:rFonts w:ascii="Arial" w:eastAsia="Arial" w:hAnsi="Arial" w:cs="Arial"/>
          <w:i/>
          <w:sz w:val="26"/>
          <w:szCs w:val="26"/>
        </w:r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hapter</w:t>
      </w:r>
      <w:r>
        <w:rPr>
          <w:rFonts w:ascii="Arial" w:eastAsia="Arial" w:hAnsi="Arial" w:cs="Arial"/>
          <w:b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7 –</w:t>
      </w:r>
      <w:r>
        <w:rPr>
          <w:rFonts w:ascii="Arial" w:eastAsia="Arial" w:hAnsi="Arial" w:cs="Arial"/>
          <w:b/>
          <w:spacing w:val="-1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G</w:t>
      </w:r>
      <w:r w:rsidRPr="00B92A32">
        <w:rPr>
          <w:rFonts w:ascii="Arial" w:eastAsia="Arial" w:hAnsi="Arial" w:cs="Arial"/>
          <w:b/>
          <w:i/>
          <w:sz w:val="26"/>
          <w:szCs w:val="26"/>
        </w:rPr>
        <w:t>ro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w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th</w:t>
      </w:r>
      <w:r w:rsidRPr="00B92A32">
        <w:rPr>
          <w:rFonts w:ascii="Arial" w:eastAsia="Arial" w:hAnsi="Arial" w:cs="Arial"/>
          <w:b/>
          <w:i/>
          <w:spacing w:val="-9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Hack</w:t>
      </w:r>
      <w:r w:rsidRPr="00B92A32">
        <w:rPr>
          <w:rFonts w:ascii="Arial" w:eastAsia="Arial" w:hAnsi="Arial" w:cs="Arial"/>
          <w:b/>
          <w:i/>
          <w:sz w:val="26"/>
          <w:szCs w:val="26"/>
        </w:rPr>
        <w:t>s</w:t>
      </w:r>
      <w:r w:rsidRPr="00B92A32">
        <w:rPr>
          <w:rFonts w:ascii="Arial" w:eastAsia="Arial" w:hAnsi="Arial" w:cs="Arial"/>
          <w:b/>
          <w:i/>
          <w:spacing w:val="-8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nd</w:t>
      </w:r>
      <w:r w:rsidRPr="00B92A32">
        <w:rPr>
          <w:rFonts w:ascii="Arial" w:eastAsia="Arial" w:hAnsi="Arial" w:cs="Arial"/>
          <w:b/>
          <w:i/>
          <w:spacing w:val="-5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d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va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n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ce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d</w:t>
      </w:r>
      <w:r w:rsidRPr="00B92A32">
        <w:rPr>
          <w:rFonts w:ascii="Arial" w:eastAsia="Arial" w:hAnsi="Arial" w:cs="Arial"/>
          <w:b/>
          <w:i/>
          <w:spacing w:val="-1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S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tr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a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gi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s</w:t>
      </w:r>
      <w:r w:rsidRPr="00B92A32">
        <w:rPr>
          <w:rFonts w:ascii="Arial" w:eastAsia="Arial" w:hAnsi="Arial" w:cs="Arial"/>
          <w:b/>
          <w:i/>
          <w:spacing w:val="-13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to</w:t>
      </w:r>
      <w:r w:rsidRPr="00B92A32">
        <w:rPr>
          <w:rFonts w:ascii="Arial" w:eastAsia="Arial" w:hAnsi="Arial" w:cs="Arial"/>
          <w:b/>
          <w:i/>
          <w:spacing w:val="-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Sky</w:t>
      </w:r>
      <w:r w:rsidRPr="00B92A32">
        <w:rPr>
          <w:rFonts w:ascii="Arial" w:eastAsia="Arial" w:hAnsi="Arial" w:cs="Arial"/>
          <w:b/>
          <w:i/>
          <w:sz w:val="26"/>
          <w:szCs w:val="26"/>
        </w:rPr>
        <w:t>ro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cke</w:t>
      </w:r>
      <w:r w:rsidRPr="00B92A32">
        <w:rPr>
          <w:rFonts w:ascii="Arial" w:eastAsia="Arial" w:hAnsi="Arial" w:cs="Arial"/>
          <w:b/>
          <w:i/>
          <w:sz w:val="26"/>
          <w:szCs w:val="26"/>
        </w:rPr>
        <w:t>t</w:t>
      </w:r>
      <w:r w:rsidRPr="00B92A32">
        <w:rPr>
          <w:rFonts w:ascii="Arial" w:eastAsia="Arial" w:hAnsi="Arial" w:cs="Arial"/>
          <w:b/>
          <w:i/>
          <w:spacing w:val="-12"/>
          <w:sz w:val="26"/>
          <w:szCs w:val="26"/>
        </w:rPr>
        <w:t xml:space="preserve"> </w:t>
      </w:r>
      <w:r w:rsidRPr="00B92A32">
        <w:rPr>
          <w:rFonts w:ascii="Arial" w:eastAsia="Arial" w:hAnsi="Arial" w:cs="Arial"/>
          <w:b/>
          <w:i/>
          <w:spacing w:val="1"/>
          <w:sz w:val="26"/>
          <w:szCs w:val="26"/>
        </w:rPr>
        <w:t>Y</w:t>
      </w:r>
      <w:r w:rsidRPr="00B92A32">
        <w:rPr>
          <w:rFonts w:ascii="Arial" w:eastAsia="Arial" w:hAnsi="Arial" w:cs="Arial"/>
          <w:b/>
          <w:i/>
          <w:sz w:val="26"/>
          <w:szCs w:val="26"/>
        </w:rPr>
        <w:t>our</w:t>
      </w:r>
    </w:p>
    <w:p w:rsidR="008E529D" w:rsidRDefault="00B92A32" w:rsidP="001430BA">
      <w:pPr>
        <w:spacing w:before="46"/>
        <w:ind w:left="100"/>
        <w:jc w:val="both"/>
        <w:rPr>
          <w:rFonts w:ascii="Arial" w:eastAsia="Arial" w:hAnsi="Arial" w:cs="Arial"/>
          <w:sz w:val="26"/>
          <w:szCs w:val="26"/>
        </w:rPr>
      </w:pPr>
      <w:r w:rsidRPr="00B92A32">
        <w:rPr>
          <w:rFonts w:ascii="Arial" w:eastAsia="Arial" w:hAnsi="Arial" w:cs="Arial"/>
          <w:b/>
          <w:i/>
          <w:spacing w:val="1"/>
          <w:w w:val="99"/>
          <w:sz w:val="26"/>
          <w:szCs w:val="26"/>
        </w:rPr>
        <w:t>B</w:t>
      </w:r>
      <w:r w:rsidRPr="00B92A32">
        <w:rPr>
          <w:rFonts w:ascii="Arial" w:eastAsia="Arial" w:hAnsi="Arial" w:cs="Arial"/>
          <w:b/>
          <w:i/>
          <w:w w:val="99"/>
          <w:sz w:val="26"/>
          <w:szCs w:val="26"/>
        </w:rPr>
        <w:t>usiness</w:t>
      </w:r>
      <w:r>
        <w:rPr>
          <w:rFonts w:ascii="Arial" w:eastAsia="Arial" w:hAnsi="Arial" w:cs="Arial"/>
          <w:b/>
          <w:spacing w:val="-43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48</w:t>
      </w:r>
    </w:p>
    <w:p w:rsidR="008E529D" w:rsidRDefault="008E529D" w:rsidP="001430BA">
      <w:pPr>
        <w:spacing w:before="7" w:line="140" w:lineRule="exact"/>
        <w:jc w:val="both"/>
        <w:rPr>
          <w:sz w:val="15"/>
          <w:szCs w:val="15"/>
        </w:rPr>
      </w:pPr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r</w:t>
      </w:r>
      <w:r>
        <w:rPr>
          <w:rFonts w:ascii="Arial" w:eastAsia="Arial" w:hAnsi="Arial" w:cs="Arial"/>
          <w:spacing w:val="1"/>
          <w:sz w:val="26"/>
          <w:szCs w:val="26"/>
        </w:rPr>
        <w:t>ow</w:t>
      </w:r>
      <w:r>
        <w:rPr>
          <w:rFonts w:ascii="Arial" w:eastAsia="Arial" w:hAnsi="Arial" w:cs="Arial"/>
          <w:sz w:val="26"/>
          <w:szCs w:val="26"/>
        </w:rPr>
        <w:t>th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Ha</w:t>
      </w:r>
      <w:r>
        <w:rPr>
          <w:rFonts w:ascii="Arial" w:eastAsia="Arial" w:hAnsi="Arial" w:cs="Arial"/>
          <w:sz w:val="26"/>
          <w:szCs w:val="26"/>
        </w:rPr>
        <w:t>cks</w:t>
      </w:r>
      <w:r>
        <w:rPr>
          <w:rFonts w:ascii="Arial" w:eastAsia="Arial" w:hAnsi="Arial" w:cs="Arial"/>
          <w:spacing w:val="-2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49</w:t>
      </w:r>
    </w:p>
    <w:p w:rsidR="008E529D" w:rsidRDefault="008E529D" w:rsidP="001430BA">
      <w:pPr>
        <w:spacing w:before="7" w:line="140" w:lineRule="exact"/>
        <w:jc w:val="both"/>
        <w:rPr>
          <w:sz w:val="14"/>
          <w:szCs w:val="1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Gue</w:t>
      </w:r>
      <w:r>
        <w:rPr>
          <w:rFonts w:ascii="Arial" w:eastAsia="Arial" w:hAnsi="Arial" w:cs="Arial"/>
          <w:sz w:val="26"/>
          <w:szCs w:val="26"/>
        </w:rPr>
        <w:t>st</w:t>
      </w:r>
      <w:r>
        <w:rPr>
          <w:rFonts w:ascii="Arial" w:eastAsia="Arial" w:hAnsi="Arial" w:cs="Arial"/>
          <w:spacing w:val="-7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Po</w:t>
      </w:r>
      <w:r>
        <w:rPr>
          <w:rFonts w:ascii="Arial" w:eastAsia="Arial" w:hAnsi="Arial" w:cs="Arial"/>
          <w:sz w:val="26"/>
          <w:szCs w:val="26"/>
        </w:rPr>
        <w:t>st</w:t>
      </w:r>
      <w:r>
        <w:rPr>
          <w:rFonts w:ascii="Arial" w:eastAsia="Arial" w:hAnsi="Arial" w:cs="Arial"/>
          <w:spacing w:val="3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50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U</w:t>
      </w:r>
      <w:r>
        <w:rPr>
          <w:rFonts w:ascii="Arial" w:eastAsia="Arial" w:hAnsi="Arial" w:cs="Arial"/>
          <w:sz w:val="26"/>
          <w:szCs w:val="26"/>
        </w:rPr>
        <w:t>se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Trending</w:t>
      </w:r>
      <w:r>
        <w:rPr>
          <w:rFonts w:ascii="Arial" w:eastAsia="Arial" w:hAnsi="Arial" w:cs="Arial"/>
          <w:spacing w:val="-10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H</w:t>
      </w:r>
      <w:r>
        <w:rPr>
          <w:rFonts w:ascii="Arial" w:eastAsia="Arial" w:hAnsi="Arial" w:cs="Arial"/>
          <w:sz w:val="26"/>
          <w:szCs w:val="26"/>
        </w:rPr>
        <w:t>ashtags</w:t>
      </w:r>
      <w:r>
        <w:rPr>
          <w:rFonts w:ascii="Arial" w:eastAsia="Arial" w:hAnsi="Arial" w:cs="Arial"/>
          <w:spacing w:val="-22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50</w:t>
      </w:r>
    </w:p>
    <w:p w:rsidR="008E529D" w:rsidRDefault="008E529D" w:rsidP="001430BA">
      <w:pPr>
        <w:spacing w:before="8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z w:val="26"/>
          <w:szCs w:val="26"/>
        </w:rPr>
        <w:t>Influencer</w:t>
      </w:r>
      <w:r>
        <w:rPr>
          <w:rFonts w:ascii="Arial" w:eastAsia="Arial" w:hAnsi="Arial" w:cs="Arial"/>
          <w:spacing w:val="-1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M</w:t>
      </w:r>
      <w:r>
        <w:rPr>
          <w:rFonts w:ascii="Arial" w:eastAsia="Arial" w:hAnsi="Arial" w:cs="Arial"/>
          <w:sz w:val="26"/>
          <w:szCs w:val="26"/>
        </w:rPr>
        <w:t>arketin</w:t>
      </w:r>
      <w:r>
        <w:rPr>
          <w:rFonts w:ascii="Arial" w:eastAsia="Arial" w:hAnsi="Arial" w:cs="Arial"/>
          <w:spacing w:val="3"/>
          <w:sz w:val="26"/>
          <w:szCs w:val="26"/>
        </w:rPr>
        <w:t>g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50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ind w:left="66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C</w:t>
      </w:r>
      <w:r>
        <w:rPr>
          <w:rFonts w:ascii="Arial" w:eastAsia="Arial" w:hAnsi="Arial" w:cs="Arial"/>
          <w:sz w:val="26"/>
          <w:szCs w:val="26"/>
        </w:rPr>
        <w:t>reate</w:t>
      </w:r>
      <w:r>
        <w:rPr>
          <w:rFonts w:ascii="Arial" w:eastAsia="Arial" w:hAnsi="Arial" w:cs="Arial"/>
          <w:spacing w:val="-8"/>
          <w:sz w:val="26"/>
          <w:szCs w:val="26"/>
        </w:rPr>
        <w:t xml:space="preserve"> </w:t>
      </w:r>
      <w:r>
        <w:rPr>
          <w:rFonts w:ascii="Arial" w:eastAsia="Arial" w:hAnsi="Arial" w:cs="Arial"/>
          <w:sz w:val="26"/>
          <w:szCs w:val="26"/>
        </w:rPr>
        <w:t>Link</w:t>
      </w:r>
      <w:r>
        <w:rPr>
          <w:rFonts w:ascii="Arial" w:eastAsia="Arial" w:hAnsi="Arial" w:cs="Arial"/>
          <w:spacing w:val="-5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B</w:t>
      </w:r>
      <w:r>
        <w:rPr>
          <w:rFonts w:ascii="Arial" w:eastAsia="Arial" w:hAnsi="Arial" w:cs="Arial"/>
          <w:sz w:val="26"/>
          <w:szCs w:val="26"/>
        </w:rPr>
        <w:t>ai</w:t>
      </w:r>
      <w:r>
        <w:rPr>
          <w:rFonts w:ascii="Arial" w:eastAsia="Arial" w:hAnsi="Arial" w:cs="Arial"/>
          <w:spacing w:val="3"/>
          <w:sz w:val="26"/>
          <w:szCs w:val="26"/>
        </w:rPr>
        <w:t>t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</w:t>
      </w:r>
      <w:r>
        <w:rPr>
          <w:rFonts w:ascii="Arial" w:eastAsia="Arial" w:hAnsi="Arial" w:cs="Arial"/>
          <w:spacing w:val="5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51</w:t>
      </w:r>
    </w:p>
    <w:p w:rsidR="008E529D" w:rsidRDefault="008E529D" w:rsidP="001430BA">
      <w:pPr>
        <w:spacing w:before="3" w:line="240" w:lineRule="exact"/>
        <w:jc w:val="both"/>
        <w:rPr>
          <w:sz w:val="24"/>
          <w:szCs w:val="24"/>
        </w:rPr>
      </w:pPr>
      <w:bookmarkStart w:id="0" w:name="_GoBack"/>
      <w:bookmarkEnd w:id="0"/>
    </w:p>
    <w:p w:rsidR="008E529D" w:rsidRDefault="00B92A32" w:rsidP="001430BA">
      <w:pPr>
        <w:ind w:left="320"/>
        <w:jc w:val="both"/>
        <w:rPr>
          <w:rFonts w:ascii="Arial" w:eastAsia="Arial" w:hAnsi="Arial" w:cs="Arial"/>
          <w:sz w:val="26"/>
          <w:szCs w:val="26"/>
        </w:rPr>
      </w:pPr>
      <w:r>
        <w:rPr>
          <w:rFonts w:ascii="Arial" w:eastAsia="Arial" w:hAnsi="Arial" w:cs="Arial"/>
          <w:spacing w:val="1"/>
          <w:sz w:val="26"/>
          <w:szCs w:val="26"/>
        </w:rPr>
        <w:t>Ad</w:t>
      </w:r>
      <w:r>
        <w:rPr>
          <w:rFonts w:ascii="Arial" w:eastAsia="Arial" w:hAnsi="Arial" w:cs="Arial"/>
          <w:sz w:val="26"/>
          <w:szCs w:val="26"/>
        </w:rPr>
        <w:t>v</w:t>
      </w:r>
      <w:r>
        <w:rPr>
          <w:rFonts w:ascii="Arial" w:eastAsia="Arial" w:hAnsi="Arial" w:cs="Arial"/>
          <w:spacing w:val="1"/>
          <w:sz w:val="26"/>
          <w:szCs w:val="26"/>
        </w:rPr>
        <w:t>an</w:t>
      </w:r>
      <w:r>
        <w:rPr>
          <w:rFonts w:ascii="Arial" w:eastAsia="Arial" w:hAnsi="Arial" w:cs="Arial"/>
          <w:sz w:val="26"/>
          <w:szCs w:val="26"/>
        </w:rPr>
        <w:t>c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z w:val="26"/>
          <w:szCs w:val="26"/>
        </w:rPr>
        <w:t>d</w:t>
      </w:r>
      <w:r>
        <w:rPr>
          <w:rFonts w:ascii="Arial" w:eastAsia="Arial" w:hAnsi="Arial" w:cs="Arial"/>
          <w:spacing w:val="-11"/>
          <w:sz w:val="26"/>
          <w:szCs w:val="26"/>
        </w:rPr>
        <w:t xml:space="preserve"> </w:t>
      </w:r>
      <w:r>
        <w:rPr>
          <w:rFonts w:ascii="Arial" w:eastAsia="Arial" w:hAnsi="Arial" w:cs="Arial"/>
          <w:spacing w:val="1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tr</w:t>
      </w:r>
      <w:r>
        <w:rPr>
          <w:rFonts w:ascii="Arial" w:eastAsia="Arial" w:hAnsi="Arial" w:cs="Arial"/>
          <w:spacing w:val="1"/>
          <w:sz w:val="26"/>
          <w:szCs w:val="26"/>
        </w:rPr>
        <w:t>a</w:t>
      </w:r>
      <w:r>
        <w:rPr>
          <w:rFonts w:ascii="Arial" w:eastAsia="Arial" w:hAnsi="Arial" w:cs="Arial"/>
          <w:sz w:val="26"/>
          <w:szCs w:val="26"/>
        </w:rPr>
        <w:t>t</w:t>
      </w:r>
      <w:r>
        <w:rPr>
          <w:rFonts w:ascii="Arial" w:eastAsia="Arial" w:hAnsi="Arial" w:cs="Arial"/>
          <w:spacing w:val="1"/>
          <w:sz w:val="26"/>
          <w:szCs w:val="26"/>
        </w:rPr>
        <w:t>eg</w:t>
      </w:r>
      <w:r>
        <w:rPr>
          <w:rFonts w:ascii="Arial" w:eastAsia="Arial" w:hAnsi="Arial" w:cs="Arial"/>
          <w:sz w:val="26"/>
          <w:szCs w:val="26"/>
        </w:rPr>
        <w:t>i</w:t>
      </w:r>
      <w:r>
        <w:rPr>
          <w:rFonts w:ascii="Arial" w:eastAsia="Arial" w:hAnsi="Arial" w:cs="Arial"/>
          <w:spacing w:val="1"/>
          <w:sz w:val="26"/>
          <w:szCs w:val="26"/>
        </w:rPr>
        <w:t>e</w:t>
      </w:r>
      <w:r>
        <w:rPr>
          <w:rFonts w:ascii="Arial" w:eastAsia="Arial" w:hAnsi="Arial" w:cs="Arial"/>
          <w:spacing w:val="9"/>
          <w:sz w:val="26"/>
          <w:szCs w:val="26"/>
        </w:rPr>
        <w:t>s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...............................</w:t>
      </w:r>
      <w:r>
        <w:rPr>
          <w:rFonts w:ascii="Arial" w:eastAsia="Arial" w:hAnsi="Arial" w:cs="Arial"/>
          <w:spacing w:val="1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........................</w:t>
      </w:r>
      <w:r>
        <w:rPr>
          <w:rFonts w:ascii="Arial" w:eastAsia="Arial" w:hAnsi="Arial" w:cs="Arial"/>
          <w:spacing w:val="4"/>
          <w:sz w:val="26"/>
          <w:szCs w:val="26"/>
        </w:rPr>
        <w:t>.</w:t>
      </w:r>
      <w:r>
        <w:rPr>
          <w:rFonts w:ascii="Arial" w:eastAsia="Arial" w:hAnsi="Arial" w:cs="Arial"/>
          <w:sz w:val="26"/>
          <w:szCs w:val="26"/>
        </w:rPr>
        <w:t>51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before="11" w:line="200" w:lineRule="exact"/>
        <w:jc w:val="both"/>
      </w:pPr>
    </w:p>
    <w:p w:rsidR="008E529D" w:rsidRDefault="00B92A32" w:rsidP="001430BA">
      <w:pPr>
        <w:ind w:left="100"/>
        <w:jc w:val="both"/>
        <w:rPr>
          <w:rFonts w:ascii="Arial" w:eastAsia="Arial" w:hAnsi="Arial" w:cs="Arial"/>
          <w:sz w:val="26"/>
          <w:szCs w:val="26"/>
        </w:rPr>
        <w:sectPr w:rsidR="008E529D">
          <w:footerReference w:type="default" r:id="rId12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b/>
          <w:spacing w:val="1"/>
          <w:sz w:val="26"/>
          <w:szCs w:val="26"/>
        </w:rPr>
        <w:t>C</w:t>
      </w:r>
      <w:r>
        <w:rPr>
          <w:rFonts w:ascii="Arial" w:eastAsia="Arial" w:hAnsi="Arial" w:cs="Arial"/>
          <w:b/>
          <w:sz w:val="26"/>
          <w:szCs w:val="26"/>
        </w:rPr>
        <w:t>onclusion</w:t>
      </w:r>
      <w:r>
        <w:rPr>
          <w:rFonts w:ascii="Arial" w:eastAsia="Arial" w:hAnsi="Arial" w:cs="Arial"/>
          <w:b/>
          <w:spacing w:val="-28"/>
          <w:sz w:val="26"/>
          <w:szCs w:val="26"/>
        </w:rPr>
        <w:t xml:space="preserve"> 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...............................</w:t>
      </w:r>
      <w:r>
        <w:rPr>
          <w:rFonts w:ascii="Arial" w:eastAsia="Arial" w:hAnsi="Arial" w:cs="Arial"/>
          <w:b/>
          <w:spacing w:val="1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........</w:t>
      </w:r>
      <w:r>
        <w:rPr>
          <w:rFonts w:ascii="Arial" w:eastAsia="Arial" w:hAnsi="Arial" w:cs="Arial"/>
          <w:b/>
          <w:spacing w:val="4"/>
          <w:sz w:val="26"/>
          <w:szCs w:val="26"/>
        </w:rPr>
        <w:t>.</w:t>
      </w:r>
      <w:r>
        <w:rPr>
          <w:rFonts w:ascii="Arial" w:eastAsia="Arial" w:hAnsi="Arial" w:cs="Arial"/>
          <w:b/>
          <w:sz w:val="26"/>
          <w:szCs w:val="26"/>
        </w:rPr>
        <w:t>53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F065D9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column">
                  <wp:posOffset>-841375</wp:posOffset>
                </wp:positionH>
                <wp:positionV relativeFrom="paragraph">
                  <wp:posOffset>238125</wp:posOffset>
                </wp:positionV>
                <wp:extent cx="7743825" cy="43815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825" cy="438150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B5991" id="Rectangle 1" o:spid="_x0000_s1026" style="position:absolute;margin-left:-66.25pt;margin-top:18.75pt;width:609.75pt;height:34.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" fillcolor="#903" strokecolor="#903" strokeweight="2pt"/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C44AF7" w:rsidRDefault="00B92A32" w:rsidP="00B92A32">
      <w:pPr>
        <w:spacing w:line="540" w:lineRule="exact"/>
        <w:ind w:left="100"/>
        <w:rPr>
          <w:rFonts w:asciiTheme="majorHAnsi" w:eastAsia="Arial" w:hAnsiTheme="majorHAnsi" w:cs="Arial"/>
          <w:color w:val="FFFFFF" w:themeColor="background1"/>
          <w:sz w:val="48"/>
          <w:szCs w:val="48"/>
        </w:rPr>
      </w:pPr>
      <w:r w:rsidRPr="00C44AF7">
        <w:rPr>
          <w:rFonts w:asciiTheme="majorHAnsi" w:eastAsia="Arial" w:hAnsiTheme="majorHAnsi" w:cs="Arial"/>
          <w:b/>
          <w:color w:val="FFFFFF" w:themeColor="background1"/>
          <w:position w:val="-2"/>
          <w:sz w:val="48"/>
          <w:szCs w:val="48"/>
        </w:rPr>
        <w:t>Introduction</w:t>
      </w:r>
    </w:p>
    <w:p w:rsidR="00B92A32" w:rsidRPr="00B92A32" w:rsidRDefault="00B92A32" w:rsidP="00B92A32">
      <w:pPr>
        <w:spacing w:line="540" w:lineRule="exact"/>
        <w:ind w:left="100"/>
        <w:rPr>
          <w:rFonts w:ascii="Arial" w:eastAsia="Arial" w:hAnsi="Arial" w:cs="Arial"/>
          <w:sz w:val="48"/>
          <w:szCs w:val="48"/>
        </w:rPr>
      </w:pPr>
    </w:p>
    <w:p w:rsidR="008E529D" w:rsidRDefault="008E529D">
      <w:pPr>
        <w:spacing w:before="3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34.6pt">
            <v:imagedata r:id="rId13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So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>th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5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nterne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marketer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>le to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ear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comfor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home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o li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sca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gro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your 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ness</w:t>
      </w:r>
      <w:r>
        <w:rPr>
          <w:rFonts w:ascii="Arial" w:eastAsia="Arial" w:hAnsi="Arial" w:cs="Arial"/>
          <w:sz w:val="32"/>
          <w:szCs w:val="32"/>
        </w:rPr>
        <w:t xml:space="preserve">. It’s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reward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it’s a </w:t>
      </w:r>
      <w:r>
        <w:rPr>
          <w:rFonts w:ascii="Arial" w:eastAsia="Arial" w:hAnsi="Arial" w:cs="Arial"/>
          <w:spacing w:val="-1"/>
          <w:sz w:val="32"/>
          <w:szCs w:val="32"/>
        </w:rPr>
        <w:t>sk</w:t>
      </w:r>
      <w:r>
        <w:rPr>
          <w:rFonts w:ascii="Arial" w:eastAsia="Arial" w:hAnsi="Arial" w:cs="Arial"/>
          <w:sz w:val="32"/>
          <w:szCs w:val="32"/>
        </w:rPr>
        <w:t>ill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to l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j</w:t>
      </w:r>
      <w:r>
        <w:rPr>
          <w:rFonts w:ascii="Arial" w:eastAsia="Arial" w:hAnsi="Arial" w:cs="Arial"/>
          <w:spacing w:val="-1"/>
          <w:sz w:val="32"/>
          <w:szCs w:val="32"/>
        </w:rPr>
        <w:t>obs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compan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too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shor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mad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on!</w:t>
      </w:r>
    </w:p>
    <w:p w:rsidR="008E529D" w:rsidRDefault="008E529D" w:rsidP="001430BA">
      <w:pPr>
        <w:spacing w:line="140" w:lineRule="exact"/>
        <w:jc w:val="both"/>
        <w:rPr>
          <w:sz w:val="14"/>
          <w:szCs w:val="14"/>
        </w:rPr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hap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z w:val="32"/>
          <w:szCs w:val="32"/>
        </w:rPr>
        <w:t>n fri</w:t>
      </w:r>
      <w:r>
        <w:rPr>
          <w:rFonts w:ascii="Arial" w:eastAsia="Arial" w:hAnsi="Arial" w:cs="Arial"/>
          <w:spacing w:val="-1"/>
          <w:sz w:val="32"/>
          <w:szCs w:val="32"/>
        </w:rPr>
        <w:t>ends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earn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hom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it i</w:t>
      </w:r>
      <w:r>
        <w:rPr>
          <w:rFonts w:ascii="Arial" w:eastAsia="Arial" w:hAnsi="Arial" w:cs="Arial"/>
          <w:spacing w:val="-1"/>
          <w:sz w:val="32"/>
          <w:szCs w:val="32"/>
        </w:rPr>
        <w:t>ndeed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w it’s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it a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lf!</w:t>
      </w:r>
    </w:p>
    <w:p w:rsidR="008E529D" w:rsidRDefault="008E529D" w:rsidP="001430B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14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’s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em</w:t>
      </w:r>
      <w:r>
        <w:rPr>
          <w:rFonts w:ascii="Arial" w:eastAsia="Arial" w:hAnsi="Arial" w:cs="Arial"/>
          <w:sz w:val="32"/>
          <w:szCs w:val="32"/>
        </w:rPr>
        <w:t xml:space="preserve">: it’s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 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ed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’re</w:t>
      </w:r>
      <w:r>
        <w:rPr>
          <w:rFonts w:ascii="Arial" w:eastAsia="Arial" w:hAnsi="Arial" w:cs="Arial"/>
          <w:spacing w:val="-6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not fam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i</w:t>
      </w:r>
      <w:r>
        <w:rPr>
          <w:rFonts w:ascii="Arial" w:eastAsia="Arial" w:hAnsi="Arial" w:cs="Arial"/>
          <w:spacing w:val="-1"/>
          <w:sz w:val="32"/>
          <w:szCs w:val="32"/>
        </w:rPr>
        <w:t>nterne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wonder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it’s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i/>
          <w:spacing w:val="-1"/>
          <w:sz w:val="32"/>
          <w:szCs w:val="32"/>
        </w:rPr>
        <w:t>poss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b</w:t>
      </w:r>
      <w:r>
        <w:rPr>
          <w:rFonts w:ascii="Arial" w:eastAsia="Arial" w:hAnsi="Arial" w:cs="Arial"/>
          <w:i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thou</w:t>
      </w:r>
      <w:r>
        <w:rPr>
          <w:rFonts w:ascii="Arial" w:eastAsia="Arial" w:hAnsi="Arial" w:cs="Arial"/>
          <w:sz w:val="32"/>
          <w:szCs w:val="32"/>
        </w:rPr>
        <w:t>t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anyth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phys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l! It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s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everyon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pacing w:val="-3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omot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 xml:space="preserve">ng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eachothe</w:t>
      </w:r>
      <w:r>
        <w:rPr>
          <w:rFonts w:ascii="Arial" w:eastAsia="Arial" w:hAnsi="Arial" w:cs="Arial"/>
          <w:sz w:val="32"/>
          <w:szCs w:val="32"/>
        </w:rPr>
        <w:t>r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sh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phys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products.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is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j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gon</w:t>
      </w:r>
      <w:r>
        <w:rPr>
          <w:rFonts w:ascii="Arial" w:eastAsia="Arial" w:hAnsi="Arial" w:cs="Arial"/>
          <w:sz w:val="32"/>
          <w:szCs w:val="32"/>
        </w:rPr>
        <w:t xml:space="preserve">: </w:t>
      </w:r>
      <w:r>
        <w:rPr>
          <w:rFonts w:ascii="Arial" w:eastAsia="Arial" w:hAnsi="Arial" w:cs="Arial"/>
          <w:spacing w:val="-1"/>
          <w:sz w:val="32"/>
          <w:szCs w:val="32"/>
        </w:rPr>
        <w:t>PPC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ffili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SEO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SMO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CTR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CPA…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15"/>
          <w:pgSz w:w="12240" w:h="15840"/>
          <w:pgMar w:top="960" w:right="150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It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a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daunt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certa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to 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t.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we</w:t>
      </w:r>
      <w:r>
        <w:rPr>
          <w:rFonts w:ascii="Arial" w:eastAsia="Arial" w:hAnsi="Arial" w:cs="Arial"/>
          <w:sz w:val="32"/>
          <w:szCs w:val="32"/>
        </w:rPr>
        <w:t>’ll t</w:t>
      </w:r>
      <w:r>
        <w:rPr>
          <w:rFonts w:ascii="Arial" w:eastAsia="Arial" w:hAnsi="Arial" w:cs="Arial"/>
          <w:spacing w:val="-1"/>
          <w:sz w:val="32"/>
          <w:szCs w:val="32"/>
        </w:rPr>
        <w:t>ak</w:t>
      </w:r>
      <w:r>
        <w:rPr>
          <w:rFonts w:ascii="Arial" w:eastAsia="Arial" w:hAnsi="Arial" w:cs="Arial"/>
          <w:sz w:val="32"/>
          <w:szCs w:val="32"/>
        </w:rPr>
        <w:t>e a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becom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maste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i</w:t>
      </w:r>
      <w:r>
        <w:rPr>
          <w:rFonts w:ascii="Arial" w:eastAsia="Arial" w:hAnsi="Arial" w:cs="Arial"/>
          <w:spacing w:val="-1"/>
          <w:sz w:val="32"/>
          <w:szCs w:val="32"/>
        </w:rPr>
        <w:t>nterne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to 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ne.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C44AF7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219074</wp:posOffset>
                </wp:positionV>
                <wp:extent cx="7734300" cy="923925"/>
                <wp:effectExtent l="0" t="0" r="19050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4300" cy="923925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EB8C2" id="Rectangle 2" o:spid="_x0000_s1026" style="position:absolute;margin-left:557.8pt;margin-top:17.25pt;width:609pt;height:72.75pt;z-index:-2516546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1430BA" w:rsidRDefault="00B92A32" w:rsidP="00C44AF7">
      <w:pPr>
        <w:spacing w:line="540" w:lineRule="exact"/>
        <w:ind w:left="100"/>
        <w:rPr>
          <w:rFonts w:asciiTheme="majorHAnsi" w:eastAsia="Arial" w:hAnsiTheme="majorHAnsi" w:cs="Arial"/>
          <w:b/>
          <w:iCs/>
          <w:color w:val="FFFFFF" w:themeColor="background1"/>
          <w:sz w:val="48"/>
          <w:szCs w:val="48"/>
        </w:rPr>
      </w:pPr>
      <w:r w:rsidRPr="00C44AF7">
        <w:rPr>
          <w:rFonts w:asciiTheme="majorHAnsi" w:eastAsia="Arial" w:hAnsiTheme="majorHAnsi" w:cs="Arial"/>
          <w:b/>
          <w:color w:val="FFFFFF" w:themeColor="background1"/>
          <w:position w:val="-1"/>
          <w:sz w:val="48"/>
          <w:szCs w:val="48"/>
        </w:rPr>
        <w:t xml:space="preserve">Chapter 1 – </w:t>
      </w:r>
      <w:r w:rsidRPr="001430BA">
        <w:rPr>
          <w:rFonts w:asciiTheme="majorHAnsi" w:eastAsia="Arial" w:hAnsiTheme="majorHAnsi" w:cs="Arial"/>
          <w:b/>
          <w:iCs/>
          <w:color w:val="FFFFFF" w:themeColor="background1"/>
          <w:position w:val="-1"/>
          <w:sz w:val="48"/>
          <w:szCs w:val="48"/>
        </w:rPr>
        <w:t>How to Choose a Niche to</w:t>
      </w:r>
    </w:p>
    <w:p w:rsidR="008E529D" w:rsidRPr="001430BA" w:rsidRDefault="008E529D" w:rsidP="00C44AF7">
      <w:pPr>
        <w:spacing w:before="3" w:line="160" w:lineRule="exact"/>
        <w:rPr>
          <w:rFonts w:asciiTheme="majorHAnsi" w:hAnsiTheme="majorHAnsi"/>
          <w:b/>
          <w:iCs/>
          <w:color w:val="FFFFFF" w:themeColor="background1"/>
          <w:sz w:val="16"/>
          <w:szCs w:val="16"/>
        </w:rPr>
      </w:pPr>
    </w:p>
    <w:p w:rsidR="008E529D" w:rsidRPr="001430BA" w:rsidRDefault="00B92A32" w:rsidP="00C44AF7">
      <w:pPr>
        <w:spacing w:line="540" w:lineRule="exact"/>
        <w:jc w:val="center"/>
        <w:rPr>
          <w:rFonts w:asciiTheme="majorHAnsi" w:eastAsia="Arial" w:hAnsiTheme="majorHAnsi" w:cs="Arial"/>
          <w:b/>
          <w:iCs/>
          <w:color w:val="FFFFFF" w:themeColor="background1"/>
          <w:sz w:val="48"/>
          <w:szCs w:val="48"/>
        </w:rPr>
      </w:pPr>
      <w:r w:rsidRPr="001430BA">
        <w:rPr>
          <w:rFonts w:asciiTheme="majorHAnsi" w:eastAsia="Arial" w:hAnsiTheme="majorHAnsi" w:cs="Arial"/>
          <w:b/>
          <w:iCs/>
          <w:color w:val="FFFFFF" w:themeColor="background1"/>
          <w:position w:val="-2"/>
          <w:sz w:val="48"/>
          <w:szCs w:val="48"/>
        </w:rPr>
        <w:t>Target</w:t>
      </w:r>
    </w:p>
    <w:p w:rsidR="008E529D" w:rsidRDefault="008E529D">
      <w:pPr>
        <w:spacing w:line="200" w:lineRule="exact"/>
      </w:pP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26" type="#_x0000_t75" style="width:468pt;height:234.6pt">
            <v:imagedata r:id="rId16" o:title=""/>
          </v:shape>
        </w:pict>
      </w:r>
    </w:p>
    <w:p w:rsidR="008E529D" w:rsidRDefault="008E529D">
      <w:pPr>
        <w:spacing w:before="3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fir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p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is to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6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wha</w:t>
      </w:r>
      <w:r>
        <w:rPr>
          <w:rFonts w:ascii="Arial" w:eastAsia="Arial" w:hAnsi="Arial" w:cs="Arial"/>
          <w:i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create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by choos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>t is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?</w:t>
      </w:r>
    </w:p>
    <w:p w:rsidR="008E529D" w:rsidRDefault="008E529D" w:rsidP="001430B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chapter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dec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goe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i</w:t>
      </w:r>
      <w:r>
        <w:rPr>
          <w:rFonts w:ascii="Arial" w:eastAsia="Arial" w:hAnsi="Arial" w:cs="Arial"/>
          <w:spacing w:val="-1"/>
          <w:sz w:val="32"/>
          <w:szCs w:val="32"/>
        </w:rPr>
        <w:t>nf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step.</w:t>
      </w:r>
    </w:p>
    <w:p w:rsidR="008E529D" w:rsidRDefault="008E529D">
      <w:pPr>
        <w:spacing w:before="19" w:line="220" w:lineRule="exact"/>
        <w:rPr>
          <w:sz w:val="22"/>
          <w:szCs w:val="22"/>
        </w:rPr>
      </w:pPr>
    </w:p>
    <w:p w:rsidR="008E529D" w:rsidRPr="001430BA" w:rsidRDefault="00B92A32" w:rsidP="00B92A32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What is a Niche and Why Does it Matter?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17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desc</w:t>
      </w:r>
      <w:r>
        <w:rPr>
          <w:rFonts w:ascii="Arial" w:eastAsia="Arial" w:hAnsi="Arial" w:cs="Arial"/>
          <w:sz w:val="32"/>
          <w:szCs w:val="32"/>
        </w:rPr>
        <w:t>ri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it </w:t>
      </w:r>
      <w:r>
        <w:rPr>
          <w:rFonts w:ascii="Arial" w:eastAsia="Arial" w:hAnsi="Arial" w:cs="Arial"/>
          <w:spacing w:val="-1"/>
          <w:sz w:val="32"/>
          <w:szCs w:val="32"/>
        </w:rPr>
        <w:t>for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a '</w:t>
      </w:r>
      <w:r>
        <w:rPr>
          <w:rFonts w:ascii="Arial" w:eastAsia="Arial" w:hAnsi="Arial" w:cs="Arial"/>
          <w:spacing w:val="-1"/>
          <w:sz w:val="32"/>
          <w:szCs w:val="32"/>
        </w:rPr>
        <w:t>genera</w:t>
      </w:r>
      <w:r>
        <w:rPr>
          <w:rFonts w:ascii="Arial" w:eastAsia="Arial" w:hAnsi="Arial" w:cs="Arial"/>
          <w:sz w:val="32"/>
          <w:szCs w:val="32"/>
        </w:rPr>
        <w:t xml:space="preserve">l'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persona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doesn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to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>rti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proofErr w:type="gramStart"/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n</w:t>
      </w:r>
      <w:proofErr w:type="gramEnd"/>
      <w:r>
        <w:rPr>
          <w:rFonts w:ascii="Arial" w:eastAsia="Arial" w:hAnsi="Arial" w:cs="Arial"/>
          <w:sz w:val="32"/>
          <w:szCs w:val="32"/>
        </w:rPr>
        <w:t xml:space="preserve">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l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>t a '</w:t>
      </w:r>
      <w:r>
        <w:rPr>
          <w:rFonts w:ascii="Arial" w:eastAsia="Arial" w:hAnsi="Arial" w:cs="Arial"/>
          <w:spacing w:val="-1"/>
          <w:sz w:val="32"/>
          <w:szCs w:val="32"/>
        </w:rPr>
        <w:t>theme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fee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ty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it </w:t>
      </w:r>
      <w:r>
        <w:rPr>
          <w:rFonts w:ascii="Arial" w:eastAsia="Arial" w:hAnsi="Arial" w:cs="Arial"/>
          <w:spacing w:val="-1"/>
          <w:sz w:val="32"/>
          <w:szCs w:val="32"/>
        </w:rPr>
        <w:t>together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books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cof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a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in its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it's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rac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spec</w:t>
      </w:r>
      <w:r>
        <w:rPr>
          <w:rFonts w:ascii="Arial" w:eastAsia="Arial" w:hAnsi="Arial" w:cs="Arial"/>
          <w:sz w:val="32"/>
          <w:szCs w:val="32"/>
        </w:rPr>
        <w:t>ific t</w:t>
      </w:r>
      <w:r>
        <w:rPr>
          <w:rFonts w:ascii="Arial" w:eastAsia="Arial" w:hAnsi="Arial" w:cs="Arial"/>
          <w:spacing w:val="-1"/>
          <w:sz w:val="32"/>
          <w:szCs w:val="32"/>
        </w:rPr>
        <w:t>yp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person.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know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unders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is i</w:t>
      </w:r>
      <w:r>
        <w:rPr>
          <w:rFonts w:ascii="Arial" w:eastAsia="Arial" w:hAnsi="Arial" w:cs="Arial"/>
          <w:spacing w:val="-1"/>
          <w:sz w:val="32"/>
          <w:szCs w:val="32"/>
        </w:rPr>
        <w:t>ncred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ly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 xml:space="preserve">ant </w:t>
      </w:r>
      <w:r>
        <w:rPr>
          <w:rFonts w:ascii="Arial" w:eastAsia="Arial" w:hAnsi="Arial" w:cs="Arial"/>
          <w:sz w:val="32"/>
          <w:szCs w:val="32"/>
        </w:rPr>
        <w:t xml:space="preserve">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hop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succes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una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webmas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no</w:t>
      </w:r>
      <w:r>
        <w:rPr>
          <w:rFonts w:ascii="Arial" w:eastAsia="Arial" w:hAnsi="Arial" w:cs="Arial"/>
          <w:i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fu</w:t>
      </w:r>
      <w:r>
        <w:rPr>
          <w:rFonts w:ascii="Arial" w:eastAsia="Arial" w:hAnsi="Arial" w:cs="Arial"/>
          <w:sz w:val="32"/>
          <w:szCs w:val="32"/>
        </w:rPr>
        <w:t>lly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unders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suf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resu</w:t>
      </w:r>
      <w:r>
        <w:rPr>
          <w:rFonts w:ascii="Arial" w:eastAsia="Arial" w:hAnsi="Arial" w:cs="Arial"/>
          <w:sz w:val="32"/>
          <w:szCs w:val="32"/>
        </w:rPr>
        <w:t>lt.</w:t>
      </w:r>
    </w:p>
    <w:p w:rsidR="008E529D" w:rsidRDefault="008E529D" w:rsidP="001430BA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Essen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pacing w:val="-2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owner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ogger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ncred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quest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to </w:t>
      </w:r>
      <w:r>
        <w:rPr>
          <w:rFonts w:ascii="Arial" w:eastAsia="Arial" w:hAnsi="Arial" w:cs="Arial"/>
          <w:spacing w:val="-1"/>
          <w:sz w:val="32"/>
          <w:szCs w:val="32"/>
        </w:rPr>
        <w:t>answer</w:t>
      </w:r>
      <w:r>
        <w:rPr>
          <w:rFonts w:ascii="Arial" w:eastAsia="Arial" w:hAnsi="Arial" w:cs="Arial"/>
          <w:sz w:val="32"/>
          <w:szCs w:val="32"/>
        </w:rPr>
        <w:t>: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probab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'f</w:t>
      </w:r>
      <w:r>
        <w:rPr>
          <w:rFonts w:ascii="Arial" w:eastAsia="Arial" w:hAnsi="Arial" w:cs="Arial"/>
          <w:spacing w:val="-1"/>
          <w:sz w:val="32"/>
          <w:szCs w:val="32"/>
        </w:rPr>
        <w:t>ootba</w:t>
      </w:r>
      <w:r>
        <w:rPr>
          <w:rFonts w:ascii="Arial" w:eastAsia="Arial" w:hAnsi="Arial" w:cs="Arial"/>
          <w:sz w:val="32"/>
          <w:szCs w:val="32"/>
        </w:rPr>
        <w:t xml:space="preserve">ll'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't</w:t>
      </w:r>
      <w:r>
        <w:rPr>
          <w:rFonts w:ascii="Arial" w:eastAsia="Arial" w:hAnsi="Arial" w:cs="Arial"/>
          <w:spacing w:val="-1"/>
          <w:sz w:val="32"/>
          <w:szCs w:val="32"/>
        </w:rPr>
        <w:t>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ogy' 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>
        <w:rPr>
          <w:rFonts w:ascii="Arial" w:eastAsia="Arial" w:hAnsi="Arial" w:cs="Arial"/>
          <w:sz w:val="32"/>
          <w:szCs w:val="32"/>
        </w:rPr>
        <w:t>'s f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def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ne.</w:t>
      </w:r>
    </w:p>
    <w:p w:rsidR="008E529D" w:rsidRDefault="008E529D" w:rsidP="001430B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genera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though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a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 t</w:t>
      </w:r>
      <w:r>
        <w:rPr>
          <w:rFonts w:ascii="Arial" w:eastAsia="Arial" w:hAnsi="Arial" w:cs="Arial"/>
          <w:spacing w:val="-1"/>
          <w:sz w:val="32"/>
          <w:szCs w:val="32"/>
        </w:rPr>
        <w:t>he top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regu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together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perso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them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obab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lf,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l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meet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rit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money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1430B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18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ri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 xml:space="preserve">rily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own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nterests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breath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nex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1</w:t>
      </w:r>
      <w:r>
        <w:rPr>
          <w:rFonts w:ascii="Arial" w:eastAsia="Arial" w:hAnsi="Arial" w:cs="Arial"/>
          <w:sz w:val="32"/>
          <w:szCs w:val="32"/>
        </w:rPr>
        <w:t xml:space="preserve">0 </w:t>
      </w:r>
      <w:r>
        <w:rPr>
          <w:rFonts w:ascii="Arial" w:eastAsia="Arial" w:hAnsi="Arial" w:cs="Arial"/>
          <w:spacing w:val="-1"/>
          <w:sz w:val="32"/>
          <w:szCs w:val="32"/>
        </w:rPr>
        <w:t>years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NEED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l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about.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7" w:line="200" w:lineRule="exact"/>
      </w:pPr>
    </w:p>
    <w:p w:rsidR="008E529D" w:rsidRDefault="001430BA">
      <w:pPr>
        <w:ind w:left="100"/>
      </w:pPr>
      <w:r>
        <w:pict>
          <v:shape id="_x0000_i1027" type="#_x0000_t75" style="width:468pt;height:311.6pt">
            <v:imagedata r:id="rId19" o:title=""/>
          </v:shape>
        </w:pict>
      </w:r>
    </w:p>
    <w:p w:rsidR="008E529D" w:rsidRDefault="008E529D">
      <w:pPr>
        <w:spacing w:before="4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more</w:t>
      </w:r>
      <w:r>
        <w:rPr>
          <w:rFonts w:ascii="Arial" w:eastAsia="Arial" w:hAnsi="Arial" w:cs="Arial"/>
          <w:sz w:val="32"/>
          <w:szCs w:val="32"/>
        </w:rPr>
        <w:t xml:space="preserve">, 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va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anyth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! </w:t>
      </w:r>
      <w:r>
        <w:rPr>
          <w:rFonts w:ascii="Arial" w:eastAsia="Arial" w:hAnsi="Arial" w:cs="Arial"/>
          <w:spacing w:val="-1"/>
          <w:sz w:val="32"/>
          <w:szCs w:val="32"/>
        </w:rPr>
        <w:t>And 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profess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guarante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’ll fi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s a 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pass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eres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c.</w:t>
      </w:r>
    </w:p>
    <w:p w:rsidR="008E529D" w:rsidRDefault="008E529D" w:rsidP="001430BA">
      <w:pPr>
        <w:spacing w:line="140" w:lineRule="exact"/>
        <w:jc w:val="both"/>
        <w:rPr>
          <w:sz w:val="14"/>
          <w:szCs w:val="14"/>
        </w:rPr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0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that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true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compet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is it?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chance 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gges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prof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monet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zab</w:t>
      </w:r>
      <w:r>
        <w:rPr>
          <w:rFonts w:ascii="Arial" w:eastAsia="Arial" w:hAnsi="Arial" w:cs="Arial"/>
          <w:sz w:val="32"/>
          <w:szCs w:val="32"/>
        </w:rPr>
        <w:t xml:space="preserve">le is it? 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futur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chapters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spend 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s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opportun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products.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nanc</w:t>
      </w:r>
      <w:r>
        <w:rPr>
          <w:rFonts w:ascii="Arial" w:eastAsia="Arial" w:hAnsi="Arial" w:cs="Arial"/>
          <w:sz w:val="32"/>
          <w:szCs w:val="32"/>
        </w:rPr>
        <w:t>e is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 r</w:t>
      </w:r>
      <w:r>
        <w:rPr>
          <w:rFonts w:ascii="Arial" w:eastAsia="Arial" w:hAnsi="Arial" w:cs="Arial"/>
          <w:spacing w:val="-1"/>
          <w:sz w:val="32"/>
          <w:szCs w:val="32"/>
        </w:rPr>
        <w:t>ega</w:t>
      </w:r>
      <w:r>
        <w:rPr>
          <w:rFonts w:ascii="Arial" w:eastAsia="Arial" w:hAnsi="Arial" w:cs="Arial"/>
          <w:sz w:val="32"/>
          <w:szCs w:val="32"/>
        </w:rPr>
        <w:t xml:space="preserve">rd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mone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li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pacing w:val="4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nd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tness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spea</w:t>
      </w:r>
      <w:r>
        <w:rPr>
          <w:rFonts w:ascii="Arial" w:eastAsia="Arial" w:hAnsi="Arial" w:cs="Arial"/>
          <w:sz w:val="32"/>
          <w:szCs w:val="32"/>
        </w:rPr>
        <w:t>k to a f</w:t>
      </w:r>
      <w:r>
        <w:rPr>
          <w:rFonts w:ascii="Arial" w:eastAsia="Arial" w:hAnsi="Arial" w:cs="Arial"/>
          <w:spacing w:val="-1"/>
          <w:sz w:val="32"/>
          <w:szCs w:val="32"/>
        </w:rPr>
        <w:t>undamenta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huma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way.</w:t>
      </w:r>
    </w:p>
    <w:p w:rsidR="008E529D" w:rsidRDefault="008E529D">
      <w:pPr>
        <w:spacing w:before="2" w:line="240" w:lineRule="exact"/>
        <w:rPr>
          <w:sz w:val="24"/>
          <w:szCs w:val="24"/>
        </w:rPr>
      </w:pPr>
    </w:p>
    <w:p w:rsidR="008E529D" w:rsidRPr="001430BA" w:rsidRDefault="00196ADE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Why You Should Get More Specific When Choosing</w:t>
      </w:r>
      <w:r w:rsidR="00B22A3F"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 </w:t>
      </w: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Your Niche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in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 to 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lly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succee</w:t>
      </w:r>
      <w:r>
        <w:rPr>
          <w:rFonts w:ascii="Arial" w:eastAsia="Arial" w:hAnsi="Arial" w:cs="Arial"/>
          <w:sz w:val="32"/>
          <w:szCs w:val="32"/>
        </w:rPr>
        <w:t xml:space="preserve">d –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edg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ove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he compet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a little </w:t>
      </w:r>
      <w:r>
        <w:rPr>
          <w:rFonts w:ascii="Arial" w:eastAsia="Arial" w:hAnsi="Arial" w:cs="Arial"/>
          <w:spacing w:val="-1"/>
          <w:sz w:val="32"/>
          <w:szCs w:val="32"/>
        </w:rPr>
        <w:t>deeper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Sure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ght b</w:t>
      </w:r>
      <w:r>
        <w:rPr>
          <w:rFonts w:ascii="Arial" w:eastAsia="Arial" w:hAnsi="Arial" w:cs="Arial"/>
          <w:sz w:val="32"/>
          <w:szCs w:val="32"/>
        </w:rPr>
        <w:t>e a t</w:t>
      </w:r>
      <w:r>
        <w:rPr>
          <w:rFonts w:ascii="Arial" w:eastAsia="Arial" w:hAnsi="Arial" w:cs="Arial"/>
          <w:spacing w:val="-1"/>
          <w:sz w:val="32"/>
          <w:szCs w:val="32"/>
        </w:rPr>
        <w:t>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i/>
          <w:spacing w:val="-1"/>
          <w:sz w:val="32"/>
          <w:szCs w:val="32"/>
        </w:rPr>
        <w:t>k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n</w:t>
      </w:r>
      <w:r>
        <w:rPr>
          <w:rFonts w:ascii="Arial" w:eastAsia="Arial" w:hAnsi="Arial" w:cs="Arial"/>
          <w:i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your wr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t?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for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>t is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purpos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of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e?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ance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rite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4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that</w:t>
      </w:r>
      <w:r>
        <w:rPr>
          <w:rFonts w:ascii="Arial" w:eastAsia="Arial" w:hAnsi="Arial" w:cs="Arial"/>
          <w:sz w:val="32"/>
          <w:szCs w:val="32"/>
        </w:rPr>
        <w:t>'s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corner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Perhap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rite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ig </w:t>
      </w:r>
      <w:r>
        <w:rPr>
          <w:rFonts w:ascii="Arial" w:eastAsia="Arial" w:hAnsi="Arial" w:cs="Arial"/>
          <w:spacing w:val="-1"/>
          <w:sz w:val="32"/>
          <w:szCs w:val="32"/>
        </w:rPr>
        <w:t>prev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ew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ogy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that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perhap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in a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techn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3"/>
          <w:sz w:val="32"/>
          <w:szCs w:val="32"/>
        </w:rPr>
        <w:t>s</w:t>
      </w:r>
      <w:r>
        <w:rPr>
          <w:rFonts w:ascii="Arial" w:eastAsia="Arial" w:hAnsi="Arial" w:cs="Arial"/>
          <w:spacing w:val="-1"/>
          <w:sz w:val="32"/>
          <w:szCs w:val="32"/>
        </w:rPr>
        <w:t>tuff?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a 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r</w:t>
      </w:r>
      <w:r>
        <w:rPr>
          <w:rFonts w:ascii="Arial" w:eastAsia="Arial" w:hAnsi="Arial" w:cs="Arial"/>
          <w:spacing w:val="-1"/>
          <w:sz w:val="32"/>
          <w:szCs w:val="32"/>
        </w:rPr>
        <w:t>ev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ew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commerc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 t</w:t>
      </w:r>
      <w:r>
        <w:rPr>
          <w:rFonts w:ascii="Arial" w:eastAsia="Arial" w:hAnsi="Arial" w:cs="Arial"/>
          <w:spacing w:val="-1"/>
          <w:sz w:val="32"/>
          <w:szCs w:val="32"/>
        </w:rPr>
        <w:t>echno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y in 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le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appea</w:t>
      </w:r>
      <w:r>
        <w:rPr>
          <w:rFonts w:ascii="Arial" w:eastAsia="Arial" w:hAnsi="Arial" w:cs="Arial"/>
          <w:sz w:val="32"/>
          <w:szCs w:val="32"/>
        </w:rPr>
        <w:t>l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average cus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omer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1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in t</w:t>
      </w:r>
      <w:r>
        <w:rPr>
          <w:rFonts w:ascii="Arial" w:eastAsia="Arial" w:hAnsi="Arial" w:cs="Arial"/>
          <w:spacing w:val="-1"/>
          <w:sz w:val="32"/>
          <w:szCs w:val="32"/>
        </w:rPr>
        <w:t>hen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4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shou</w:t>
      </w:r>
      <w:r>
        <w:rPr>
          <w:rFonts w:ascii="Arial" w:eastAsia="Arial" w:hAnsi="Arial" w:cs="Arial"/>
          <w:i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be 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 a f</w:t>
      </w:r>
      <w:r>
        <w:rPr>
          <w:rFonts w:ascii="Arial" w:eastAsia="Arial" w:hAnsi="Arial" w:cs="Arial"/>
          <w:spacing w:val="-1"/>
          <w:sz w:val="32"/>
          <w:szCs w:val="32"/>
        </w:rPr>
        <w:t>ootba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sure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is it a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a </w:t>
      </w:r>
      <w:r>
        <w:rPr>
          <w:rFonts w:ascii="Arial" w:eastAsia="Arial" w:hAnsi="Arial" w:cs="Arial"/>
          <w:spacing w:val="-1"/>
          <w:sz w:val="32"/>
          <w:szCs w:val="32"/>
        </w:rPr>
        <w:t>deta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overv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 f</w:t>
      </w:r>
      <w:r>
        <w:rPr>
          <w:rFonts w:ascii="Arial" w:eastAsia="Arial" w:hAnsi="Arial" w:cs="Arial"/>
          <w:spacing w:val="-1"/>
          <w:sz w:val="32"/>
          <w:szCs w:val="32"/>
        </w:rPr>
        <w:t>ootba</w:t>
      </w:r>
      <w:r>
        <w:rPr>
          <w:rFonts w:ascii="Arial" w:eastAsia="Arial" w:hAnsi="Arial" w:cs="Arial"/>
          <w:sz w:val="32"/>
          <w:szCs w:val="32"/>
        </w:rPr>
        <w:t>ll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real fanat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cs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is it a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goss</w:t>
      </w:r>
      <w:r>
        <w:rPr>
          <w:rFonts w:ascii="Arial" w:eastAsia="Arial" w:hAnsi="Arial" w:cs="Arial"/>
          <w:sz w:val="32"/>
          <w:szCs w:val="32"/>
        </w:rPr>
        <w:t xml:space="preserve">ip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</w:t>
      </w: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8E529D" w:rsidP="001430BA">
      <w:pPr>
        <w:spacing w:line="200" w:lineRule="exact"/>
        <w:jc w:val="both"/>
      </w:pPr>
    </w:p>
    <w:p w:rsidR="008E529D" w:rsidRDefault="00B92A32" w:rsidP="001430BA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typ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 '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oke</w:t>
      </w:r>
      <w:r>
        <w:rPr>
          <w:rFonts w:ascii="Arial" w:eastAsia="Arial" w:hAnsi="Arial" w:cs="Arial"/>
          <w:sz w:val="32"/>
          <w:szCs w:val="32"/>
        </w:rPr>
        <w:t xml:space="preserve">'?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ght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fferen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2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's i</w:t>
      </w:r>
      <w:r>
        <w:rPr>
          <w:rFonts w:ascii="Arial" w:eastAsia="Arial" w:hAnsi="Arial" w:cs="Arial"/>
          <w:spacing w:val="-1"/>
          <w:sz w:val="32"/>
          <w:szCs w:val="32"/>
        </w:rPr>
        <w:t>mportan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recogn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e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fference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i/>
          <w:spacing w:val="-1"/>
          <w:sz w:val="32"/>
          <w:szCs w:val="32"/>
        </w:rPr>
        <w:t>prec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s</w:t>
      </w:r>
      <w:r>
        <w:rPr>
          <w:rFonts w:ascii="Arial" w:eastAsia="Arial" w:hAnsi="Arial" w:cs="Arial"/>
          <w:i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fi</w:t>
      </w:r>
      <w:r>
        <w:rPr>
          <w:rFonts w:ascii="Arial" w:eastAsia="Arial" w:hAnsi="Arial" w:cs="Arial"/>
          <w:spacing w:val="-1"/>
          <w:sz w:val="32"/>
          <w:szCs w:val="32"/>
        </w:rPr>
        <w:t>nd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offer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spec</w:t>
      </w:r>
      <w:r>
        <w:rPr>
          <w:rFonts w:ascii="Arial" w:eastAsia="Arial" w:hAnsi="Arial" w:cs="Arial"/>
          <w:sz w:val="32"/>
          <w:szCs w:val="32"/>
        </w:rPr>
        <w:t xml:space="preserve">ific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>rti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rly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5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 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oac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gun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a r</w:t>
      </w:r>
      <w:r>
        <w:rPr>
          <w:rFonts w:ascii="Arial" w:eastAsia="Arial" w:hAnsi="Arial" w:cs="Arial"/>
          <w:spacing w:val="-1"/>
          <w:sz w:val="32"/>
          <w:szCs w:val="32"/>
        </w:rPr>
        <w:t>esu</w:t>
      </w:r>
      <w:r>
        <w:rPr>
          <w:rFonts w:ascii="Arial" w:eastAsia="Arial" w:hAnsi="Arial" w:cs="Arial"/>
          <w:sz w:val="32"/>
          <w:szCs w:val="32"/>
        </w:rPr>
        <w:t>lt.</w:t>
      </w:r>
    </w:p>
    <w:p w:rsidR="008E529D" w:rsidRDefault="008E529D">
      <w:pPr>
        <w:spacing w:before="2" w:line="240" w:lineRule="exact"/>
        <w:rPr>
          <w:sz w:val="24"/>
          <w:szCs w:val="24"/>
        </w:rPr>
      </w:pPr>
    </w:p>
    <w:p w:rsidR="008E529D" w:rsidRPr="001430BA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The Power of Creating Your Own Niche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1430B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id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re 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>s 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numbe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 i</w:t>
      </w:r>
      <w:r>
        <w:rPr>
          <w:rFonts w:ascii="Arial" w:eastAsia="Arial" w:hAnsi="Arial" w:cs="Arial"/>
          <w:spacing w:val="-1"/>
          <w:sz w:val="32"/>
          <w:szCs w:val="32"/>
        </w:rPr>
        <w:t>ntereste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never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oo muc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overcrowd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marketp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part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fi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 xml:space="preserve">lt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 i</w:t>
      </w:r>
      <w:r>
        <w:rPr>
          <w:rFonts w:ascii="Arial" w:eastAsia="Arial" w:hAnsi="Arial" w:cs="Arial"/>
          <w:spacing w:val="-1"/>
          <w:sz w:val="32"/>
          <w:szCs w:val="32"/>
        </w:rPr>
        <w:t>mpo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t it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ntereste</w:t>
      </w:r>
      <w:r>
        <w:rPr>
          <w:rFonts w:ascii="Arial" w:eastAsia="Arial" w:hAnsi="Arial" w:cs="Arial"/>
          <w:sz w:val="32"/>
          <w:szCs w:val="32"/>
        </w:rPr>
        <w:t xml:space="preserve">d in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regu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>lly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a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it t</w:t>
      </w:r>
      <w:r>
        <w:rPr>
          <w:rFonts w:ascii="Arial" w:eastAsia="Arial" w:hAnsi="Arial" w:cs="Arial"/>
          <w:spacing w:val="-1"/>
          <w:sz w:val="32"/>
          <w:szCs w:val="32"/>
        </w:rPr>
        <w:t>oo.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2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andou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hou</w:t>
      </w:r>
      <w:r>
        <w:rPr>
          <w:rFonts w:ascii="Arial" w:eastAsia="Arial" w:hAnsi="Arial" w:cs="Arial"/>
          <w:sz w:val="32"/>
          <w:szCs w:val="32"/>
        </w:rPr>
        <w:t>t li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appea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riti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du</w:t>
      </w:r>
      <w:r>
        <w:rPr>
          <w:rFonts w:ascii="Arial" w:eastAsia="Arial" w:hAnsi="Arial" w:cs="Arial"/>
          <w:sz w:val="32"/>
          <w:szCs w:val="32"/>
        </w:rPr>
        <w:t xml:space="preserve">ll?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to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i/>
          <w:spacing w:val="-1"/>
          <w:sz w:val="32"/>
          <w:szCs w:val="32"/>
        </w:rPr>
        <w:t>ow</w:t>
      </w:r>
      <w:r>
        <w:rPr>
          <w:rFonts w:ascii="Arial" w:eastAsia="Arial" w:hAnsi="Arial" w:cs="Arial"/>
          <w:i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any other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potent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acco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sh that.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3" w:line="200" w:lineRule="exact"/>
      </w:pPr>
    </w:p>
    <w:p w:rsidR="008E529D" w:rsidRPr="001430BA" w:rsidRDefault="00B92A32" w:rsidP="00B22A3F">
      <w:pPr>
        <w:pStyle w:val="ListParagraph"/>
        <w:numPr>
          <w:ilvl w:val="0"/>
          <w:numId w:val="2"/>
        </w:numPr>
        <w:spacing w:before="14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Sites That Don't Fit Nicely </w:t>
      </w:r>
      <w:r w:rsidR="00C555F5"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into</w:t>
      </w: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 Boxes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brows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b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n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ego</w:t>
      </w:r>
      <w:r>
        <w:rPr>
          <w:rFonts w:ascii="Arial" w:eastAsia="Arial" w:hAnsi="Arial" w:cs="Arial"/>
          <w:sz w:val="32"/>
          <w:szCs w:val="32"/>
        </w:rPr>
        <w:t>ri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'fit</w:t>
      </w:r>
      <w:r>
        <w:rPr>
          <w:rFonts w:ascii="Arial" w:eastAsia="Arial" w:hAnsi="Arial" w:cs="Arial"/>
          <w:spacing w:val="-1"/>
          <w:sz w:val="32"/>
          <w:szCs w:val="32"/>
        </w:rPr>
        <w:t>ness</w:t>
      </w:r>
      <w:r>
        <w:rPr>
          <w:rFonts w:ascii="Arial" w:eastAsia="Arial" w:hAnsi="Arial" w:cs="Arial"/>
          <w:sz w:val="32"/>
          <w:szCs w:val="32"/>
        </w:rPr>
        <w:t>',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money</w:t>
      </w:r>
      <w:r>
        <w:rPr>
          <w:rFonts w:ascii="Arial" w:eastAsia="Arial" w:hAnsi="Arial" w:cs="Arial"/>
          <w:sz w:val="32"/>
          <w:szCs w:val="32"/>
        </w:rPr>
        <w:t>', '</w:t>
      </w:r>
      <w:r>
        <w:rPr>
          <w:rFonts w:ascii="Arial" w:eastAsia="Arial" w:hAnsi="Arial" w:cs="Arial"/>
          <w:spacing w:val="-1"/>
          <w:sz w:val="32"/>
          <w:szCs w:val="32"/>
        </w:rPr>
        <w:t>footba</w:t>
      </w:r>
      <w:r>
        <w:rPr>
          <w:rFonts w:ascii="Arial" w:eastAsia="Arial" w:hAnsi="Arial" w:cs="Arial"/>
          <w:sz w:val="32"/>
          <w:szCs w:val="32"/>
        </w:rPr>
        <w:t>ll', '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other</w:t>
      </w:r>
      <w:r>
        <w:rPr>
          <w:rFonts w:ascii="Arial" w:eastAsia="Arial" w:hAnsi="Arial" w:cs="Arial"/>
          <w:sz w:val="32"/>
          <w:szCs w:val="32"/>
        </w:rPr>
        <w:t>s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pacing w:val="4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t</w:t>
      </w:r>
      <w:r>
        <w:rPr>
          <w:rFonts w:ascii="Arial" w:eastAsia="Arial" w:hAnsi="Arial" w:cs="Arial"/>
          <w:spacing w:val="-1"/>
          <w:sz w:val="32"/>
          <w:szCs w:val="32"/>
        </w:rPr>
        <w:t>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to fit </w:t>
      </w:r>
      <w:r>
        <w:rPr>
          <w:rFonts w:ascii="Arial" w:eastAsia="Arial" w:hAnsi="Arial" w:cs="Arial"/>
          <w:spacing w:val="-1"/>
          <w:sz w:val="32"/>
          <w:szCs w:val="32"/>
        </w:rPr>
        <w:t>neat</w:t>
      </w:r>
      <w:r>
        <w:rPr>
          <w:rFonts w:ascii="Arial" w:eastAsia="Arial" w:hAnsi="Arial" w:cs="Arial"/>
          <w:sz w:val="32"/>
          <w:szCs w:val="32"/>
        </w:rPr>
        <w:t>ly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to a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egor</w:t>
      </w:r>
      <w:r>
        <w:rPr>
          <w:rFonts w:ascii="Arial" w:eastAsia="Arial" w:hAnsi="Arial" w:cs="Arial"/>
          <w:sz w:val="32"/>
          <w:szCs w:val="32"/>
        </w:rPr>
        <w:t>y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- it </w:t>
      </w:r>
      <w:r>
        <w:rPr>
          <w:rFonts w:ascii="Arial" w:eastAsia="Arial" w:hAnsi="Arial" w:cs="Arial"/>
          <w:i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poss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a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wasn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before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1430B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1430BA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Tak</w:t>
      </w:r>
      <w:r>
        <w:rPr>
          <w:rFonts w:ascii="Arial" w:eastAsia="Arial" w:hAnsi="Arial" w:cs="Arial"/>
          <w:sz w:val="32"/>
          <w:szCs w:val="32"/>
        </w:rPr>
        <w:t xml:space="preserve">e </w:t>
      </w:r>
      <w:hyperlink r:id="rId23"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ht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t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p: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//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.lif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ehacker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.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co</w:t>
        </w:r>
      </w:hyperlink>
      <w:r>
        <w:rPr>
          <w:rFonts w:ascii="Arial" w:eastAsia="Arial" w:hAnsi="Arial" w:cs="Arial"/>
          <w:color w:val="0000FF"/>
          <w:sz w:val="32"/>
          <w:szCs w:val="32"/>
          <w:u w:val="thick" w:color="0000FF"/>
        </w:rPr>
        <w:t>m</w:t>
      </w:r>
      <w:r>
        <w:rPr>
          <w:rFonts w:ascii="Arial" w:eastAsia="Arial" w:hAnsi="Arial" w:cs="Arial"/>
          <w:color w:val="0000FF"/>
          <w:sz w:val="32"/>
          <w:szCs w:val="32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fo</w:t>
      </w:r>
      <w:r>
        <w:rPr>
          <w:rFonts w:ascii="Arial" w:eastAsia="Arial" w:hAnsi="Arial" w:cs="Arial"/>
          <w:color w:val="000000"/>
          <w:sz w:val="32"/>
          <w:szCs w:val="32"/>
        </w:rPr>
        <w:t>r 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nstanc</w:t>
      </w:r>
      <w:r>
        <w:rPr>
          <w:rFonts w:ascii="Arial" w:eastAsia="Arial" w:hAnsi="Arial" w:cs="Arial"/>
          <w:color w:val="000000"/>
          <w:sz w:val="32"/>
          <w:szCs w:val="32"/>
        </w:rPr>
        <w:t>e</w:t>
      </w:r>
    </w:p>
    <w:p w:rsidR="008E529D" w:rsidRDefault="008E529D" w:rsidP="001430BA">
      <w:pPr>
        <w:spacing w:line="100" w:lineRule="exact"/>
        <w:jc w:val="both"/>
        <w:rPr>
          <w:sz w:val="10"/>
          <w:szCs w:val="10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hyperlink r:id="rId24"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ht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t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p: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//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</w:t>
        </w:r>
        <w:r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.lif</w:t>
        </w:r>
        <w:r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ehack.org</w:t>
        </w:r>
      </w:hyperlink>
      <w:r>
        <w:rPr>
          <w:rFonts w:ascii="Arial" w:eastAsia="Arial" w:hAnsi="Arial" w:cs="Arial"/>
          <w:color w:val="000000"/>
          <w:sz w:val="32"/>
          <w:szCs w:val="32"/>
        </w:rPr>
        <w:t xml:space="preserve">.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Thes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ex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 in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th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sam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ch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bu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g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o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bac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k a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decad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an</w:t>
      </w:r>
      <w:r>
        <w:rPr>
          <w:rFonts w:ascii="Arial" w:eastAsia="Arial" w:hAnsi="Arial" w:cs="Arial"/>
          <w:color w:val="000000"/>
          <w:sz w:val="32"/>
          <w:szCs w:val="32"/>
        </w:rPr>
        <w:t>d 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ha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ch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wou</w:t>
      </w:r>
      <w:r>
        <w:rPr>
          <w:rFonts w:ascii="Arial" w:eastAsia="Arial" w:hAnsi="Arial" w:cs="Arial"/>
          <w:color w:val="000000"/>
          <w:sz w:val="32"/>
          <w:szCs w:val="32"/>
        </w:rPr>
        <w:t>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dn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't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hav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ex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</w:t>
      </w:r>
      <w:r>
        <w:rPr>
          <w:rFonts w:ascii="Arial" w:eastAsia="Arial" w:hAnsi="Arial" w:cs="Arial"/>
          <w:color w:val="000000"/>
          <w:sz w:val="32"/>
          <w:szCs w:val="32"/>
        </w:rPr>
        <w:t>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ed. Thes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</w:t>
      </w:r>
      <w:r>
        <w:rPr>
          <w:rFonts w:ascii="Arial" w:eastAsia="Arial" w:hAnsi="Arial" w:cs="Arial"/>
          <w:color w:val="000000"/>
          <w:sz w:val="32"/>
          <w:szCs w:val="32"/>
        </w:rPr>
        <w:t>it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</w:t>
      </w:r>
      <w:r>
        <w:rPr>
          <w:rFonts w:ascii="Arial" w:eastAsia="Arial" w:hAnsi="Arial" w:cs="Arial"/>
          <w:color w:val="000000"/>
          <w:sz w:val="32"/>
          <w:szCs w:val="32"/>
        </w:rPr>
        <w:t>s tie 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oge</w:t>
      </w:r>
      <w:r>
        <w:rPr>
          <w:rFonts w:ascii="Arial" w:eastAsia="Arial" w:hAnsi="Arial" w:cs="Arial"/>
          <w:color w:val="000000"/>
          <w:sz w:val="32"/>
          <w:szCs w:val="32"/>
        </w:rPr>
        <w:t>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he</w:t>
      </w:r>
      <w:r>
        <w:rPr>
          <w:rFonts w:ascii="Arial" w:eastAsia="Arial" w:hAnsi="Arial" w:cs="Arial"/>
          <w:color w:val="000000"/>
          <w:sz w:val="32"/>
          <w:szCs w:val="32"/>
        </w:rPr>
        <w:t>r 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>f 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heme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us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>g a '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y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>f l</w:t>
      </w:r>
      <w:r>
        <w:rPr>
          <w:rFonts w:ascii="Arial" w:eastAsia="Arial" w:hAnsi="Arial" w:cs="Arial"/>
          <w:color w:val="000000"/>
          <w:spacing w:val="-6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fe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'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>r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position w:val="-1"/>
          <w:sz w:val="32"/>
          <w:szCs w:val="32"/>
        </w:rPr>
        <w:t>'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att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tude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</w:t>
      </w:r>
      <w:r>
        <w:rPr>
          <w:rFonts w:ascii="Arial" w:eastAsia="Arial" w:hAnsi="Arial" w:cs="Arial"/>
          <w:position w:val="-1"/>
          <w:sz w:val="32"/>
          <w:szCs w:val="32"/>
        </w:rPr>
        <w:t>o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ge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l it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together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I</w:t>
      </w:r>
      <w:r>
        <w:rPr>
          <w:rFonts w:ascii="Arial" w:eastAsia="Arial" w:hAnsi="Arial" w:cs="Arial"/>
          <w:position w:val="-1"/>
          <w:sz w:val="32"/>
          <w:szCs w:val="32"/>
        </w:rPr>
        <w:t>n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th</w:t>
      </w:r>
      <w:r>
        <w:rPr>
          <w:rFonts w:ascii="Arial" w:eastAsia="Arial" w:hAnsi="Arial" w:cs="Arial"/>
          <w:position w:val="-1"/>
          <w:sz w:val="32"/>
          <w:szCs w:val="32"/>
        </w:rPr>
        <w:t>is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cas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tha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att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tud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</w:t>
      </w:r>
      <w:r>
        <w:rPr>
          <w:rFonts w:ascii="Arial" w:eastAsia="Arial" w:hAnsi="Arial" w:cs="Arial"/>
          <w:position w:val="-1"/>
          <w:sz w:val="32"/>
          <w:szCs w:val="32"/>
        </w:rPr>
        <w:t>is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th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hacker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att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tud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IY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3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- i</w:t>
      </w:r>
      <w:r>
        <w:rPr>
          <w:rFonts w:ascii="Arial" w:eastAsia="Arial" w:hAnsi="Arial" w:cs="Arial"/>
          <w:spacing w:val="-1"/>
          <w:sz w:val="32"/>
          <w:szCs w:val="32"/>
        </w:rPr>
        <w:t>mprovemen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money</w:t>
      </w:r>
      <w:r>
        <w:rPr>
          <w:rFonts w:ascii="Arial" w:eastAsia="Arial" w:hAnsi="Arial" w:cs="Arial"/>
          <w:sz w:val="32"/>
          <w:szCs w:val="32"/>
        </w:rPr>
        <w:t xml:space="preserve">;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cou</w:t>
      </w:r>
      <w:r>
        <w:rPr>
          <w:rFonts w:ascii="Arial" w:eastAsia="Arial" w:hAnsi="Arial" w:cs="Arial"/>
          <w:sz w:val="32"/>
          <w:szCs w:val="32"/>
        </w:rPr>
        <w:t>ld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>ily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bu</w:t>
      </w:r>
      <w:r>
        <w:rPr>
          <w:rFonts w:ascii="Arial" w:eastAsia="Arial" w:hAnsi="Arial" w:cs="Arial"/>
          <w:sz w:val="32"/>
          <w:szCs w:val="32"/>
        </w:rPr>
        <w:t xml:space="preserve">ild 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centra</w:t>
      </w:r>
      <w:r>
        <w:rPr>
          <w:rFonts w:ascii="Arial" w:eastAsia="Arial" w:hAnsi="Arial" w:cs="Arial"/>
          <w:sz w:val="32"/>
          <w:szCs w:val="32"/>
        </w:rPr>
        <w:t>l 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a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s.</w:t>
      </w:r>
    </w:p>
    <w:p w:rsidR="008E529D" w:rsidRDefault="008E529D">
      <w:pPr>
        <w:spacing w:before="2" w:line="240" w:lineRule="exact"/>
        <w:rPr>
          <w:sz w:val="24"/>
          <w:szCs w:val="24"/>
        </w:rPr>
      </w:pPr>
    </w:p>
    <w:p w:rsidR="008E529D" w:rsidRPr="001430BA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1430B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Bringing Various Concepts Together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5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them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tem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comb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together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 w:rsidR="00F065D9">
        <w:rPr>
          <w:rFonts w:ascii="Arial" w:eastAsia="Arial" w:hAnsi="Arial" w:cs="Arial"/>
          <w:spacing w:val="-1"/>
          <w:sz w:val="32"/>
          <w:szCs w:val="32"/>
        </w:rPr>
        <w:t>bu</w:t>
      </w:r>
      <w:r w:rsidR="00F065D9">
        <w:rPr>
          <w:rFonts w:ascii="Arial" w:eastAsia="Arial" w:hAnsi="Arial" w:cs="Arial"/>
          <w:sz w:val="32"/>
          <w:szCs w:val="32"/>
        </w:rPr>
        <w:t>ilt-in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-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'll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bot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 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 xml:space="preserve">s -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eren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every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Examp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</w:t>
      </w:r>
      <w:r>
        <w:rPr>
          <w:rFonts w:ascii="Arial" w:eastAsia="Arial" w:hAnsi="Arial" w:cs="Arial"/>
          <w:sz w:val="32"/>
          <w:szCs w:val="32"/>
        </w:rPr>
        <w:t>e '</w:t>
      </w:r>
      <w:r>
        <w:rPr>
          <w:rFonts w:ascii="Arial" w:eastAsia="Arial" w:hAnsi="Arial" w:cs="Arial"/>
          <w:spacing w:val="-1"/>
          <w:sz w:val="32"/>
          <w:szCs w:val="32"/>
        </w:rPr>
        <w:t>bodybu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2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-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mprovement</w:t>
      </w:r>
      <w:r>
        <w:rPr>
          <w:rFonts w:ascii="Arial" w:eastAsia="Arial" w:hAnsi="Arial" w:cs="Arial"/>
          <w:sz w:val="32"/>
          <w:szCs w:val="32"/>
        </w:rPr>
        <w:t>', '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1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ity li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>', 't</w:t>
      </w:r>
      <w:r>
        <w:rPr>
          <w:rFonts w:ascii="Arial" w:eastAsia="Arial" w:hAnsi="Arial" w:cs="Arial"/>
          <w:spacing w:val="-1"/>
          <w:sz w:val="32"/>
          <w:szCs w:val="32"/>
        </w:rPr>
        <w:t>rave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and ar</w:t>
      </w:r>
      <w:r>
        <w:rPr>
          <w:rFonts w:ascii="Arial" w:eastAsia="Arial" w:hAnsi="Arial" w:cs="Arial"/>
          <w:sz w:val="32"/>
          <w:szCs w:val="32"/>
        </w:rPr>
        <w:t xml:space="preserve">t'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'</w:t>
      </w:r>
      <w:r>
        <w:rPr>
          <w:rFonts w:ascii="Arial" w:eastAsia="Arial" w:hAnsi="Arial" w:cs="Arial"/>
          <w:spacing w:val="-1"/>
          <w:sz w:val="32"/>
          <w:szCs w:val="32"/>
        </w:rPr>
        <w:t>cafes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cof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books</w:t>
      </w:r>
      <w:r>
        <w:rPr>
          <w:rFonts w:ascii="Arial" w:eastAsia="Arial" w:hAnsi="Arial" w:cs="Arial"/>
          <w:sz w:val="32"/>
          <w:szCs w:val="32"/>
        </w:rPr>
        <w:t xml:space="preserve">'.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lt</w:t>
      </w:r>
      <w:r>
        <w:rPr>
          <w:rFonts w:ascii="Arial" w:eastAsia="Arial" w:hAnsi="Arial" w:cs="Arial"/>
          <w:spacing w:val="-1"/>
          <w:sz w:val="32"/>
          <w:szCs w:val="32"/>
        </w:rPr>
        <w:t>ernat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,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broade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approac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mea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contex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</w:t>
      </w:r>
      <w:r>
        <w:rPr>
          <w:rFonts w:ascii="Arial" w:eastAsia="Arial" w:hAnsi="Arial" w:cs="Arial"/>
          <w:sz w:val="32"/>
          <w:szCs w:val="32"/>
        </w:rPr>
        <w:t xml:space="preserve">y is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3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it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eate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nu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of 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to r</w:t>
      </w:r>
      <w:r>
        <w:rPr>
          <w:rFonts w:ascii="Arial" w:eastAsia="Arial" w:hAnsi="Arial" w:cs="Arial"/>
          <w:spacing w:val="-1"/>
          <w:sz w:val="32"/>
          <w:szCs w:val="32"/>
        </w:rPr>
        <w:t>eac</w:t>
      </w:r>
      <w:r>
        <w:rPr>
          <w:rFonts w:ascii="Arial" w:eastAsia="Arial" w:hAnsi="Arial" w:cs="Arial"/>
          <w:sz w:val="32"/>
          <w:szCs w:val="32"/>
        </w:rPr>
        <w:t xml:space="preserve">h a </w:t>
      </w:r>
      <w:r>
        <w:rPr>
          <w:rFonts w:ascii="Arial" w:eastAsia="Arial" w:hAnsi="Arial" w:cs="Arial"/>
          <w:spacing w:val="-1"/>
          <w:sz w:val="32"/>
          <w:szCs w:val="32"/>
        </w:rPr>
        <w:t>new 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nstance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around bodybu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f-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mprovement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promot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f-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mprovemen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forum</w:t>
      </w:r>
      <w:r>
        <w:rPr>
          <w:rFonts w:ascii="Arial" w:eastAsia="Arial" w:hAnsi="Arial" w:cs="Arial"/>
          <w:sz w:val="32"/>
          <w:szCs w:val="32"/>
        </w:rPr>
        <w:t>s wi</w:t>
      </w:r>
      <w:r>
        <w:rPr>
          <w:rFonts w:ascii="Arial" w:eastAsia="Arial" w:hAnsi="Arial" w:cs="Arial"/>
          <w:spacing w:val="-1"/>
          <w:sz w:val="32"/>
          <w:szCs w:val="32"/>
        </w:rPr>
        <w:t>thou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in </w:t>
      </w:r>
      <w:r>
        <w:rPr>
          <w:rFonts w:ascii="Arial" w:eastAsia="Arial" w:hAnsi="Arial" w:cs="Arial"/>
          <w:spacing w:val="-1"/>
          <w:sz w:val="32"/>
          <w:szCs w:val="32"/>
        </w:rPr>
        <w:t>compet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es.</w:t>
      </w:r>
    </w:p>
    <w:p w:rsidR="008E529D" w:rsidRDefault="008E529D">
      <w:pPr>
        <w:spacing w:before="1" w:line="240" w:lineRule="exact"/>
        <w:rPr>
          <w:sz w:val="24"/>
          <w:szCs w:val="24"/>
        </w:rPr>
      </w:pPr>
    </w:p>
    <w:p w:rsidR="008E529D" w:rsidRPr="00F065D9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Going More Niche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contras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broaden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i/>
          <w:spacing w:val="-1"/>
          <w:sz w:val="32"/>
          <w:szCs w:val="32"/>
        </w:rPr>
        <w:t>mor</w:t>
      </w:r>
      <w:r>
        <w:rPr>
          <w:rFonts w:ascii="Arial" w:eastAsia="Arial" w:hAnsi="Arial" w:cs="Arial"/>
          <w:i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spec</w:t>
      </w:r>
      <w:r>
        <w:rPr>
          <w:rFonts w:ascii="Arial" w:eastAsia="Arial" w:hAnsi="Arial" w:cs="Arial"/>
          <w:sz w:val="32"/>
          <w:szCs w:val="32"/>
        </w:rPr>
        <w:t xml:space="preserve">ific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y fi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egor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in a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egory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n, 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otherw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 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compet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proofErr w:type="spellStart"/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ocuss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your 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examp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to t</w:t>
      </w:r>
      <w:r>
        <w:rPr>
          <w:rFonts w:ascii="Arial" w:eastAsia="Arial" w:hAnsi="Arial" w:cs="Arial"/>
          <w:spacing w:val="-1"/>
          <w:sz w:val="32"/>
          <w:szCs w:val="32"/>
        </w:rPr>
        <w:t>arge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k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n</w:t>
      </w:r>
      <w:r>
        <w:rPr>
          <w:rFonts w:ascii="Arial" w:eastAsia="Arial" w:hAnsi="Arial" w:cs="Arial"/>
          <w:i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film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such a</w:t>
      </w:r>
      <w:r>
        <w:rPr>
          <w:rFonts w:ascii="Arial" w:eastAsia="Arial" w:hAnsi="Arial" w:cs="Arial"/>
          <w:sz w:val="32"/>
          <w:szCs w:val="32"/>
        </w:rPr>
        <w:t>s '</w:t>
      </w:r>
      <w:r>
        <w:rPr>
          <w:rFonts w:ascii="Arial" w:eastAsia="Arial" w:hAnsi="Arial" w:cs="Arial"/>
          <w:spacing w:val="-1"/>
          <w:sz w:val="32"/>
          <w:szCs w:val="32"/>
        </w:rPr>
        <w:t>80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fil</w:t>
      </w:r>
      <w:r>
        <w:rPr>
          <w:rFonts w:ascii="Arial" w:eastAsia="Arial" w:hAnsi="Arial" w:cs="Arial"/>
          <w:spacing w:val="-1"/>
          <w:sz w:val="32"/>
          <w:szCs w:val="32"/>
        </w:rPr>
        <w:t>ms</w:t>
      </w:r>
      <w:r>
        <w:rPr>
          <w:rFonts w:ascii="Arial" w:eastAsia="Arial" w:hAnsi="Arial" w:cs="Arial"/>
          <w:sz w:val="32"/>
          <w:szCs w:val="32"/>
        </w:rPr>
        <w:t xml:space="preserve">', a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perhap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exerc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bodywe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tra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one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1" w:line="240" w:lineRule="exact"/>
        <w:rPr>
          <w:sz w:val="24"/>
          <w:szCs w:val="24"/>
        </w:rPr>
      </w:pPr>
    </w:p>
    <w:p w:rsidR="008E529D" w:rsidRPr="00F065D9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Trailblazing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6"/>
          <w:pgSz w:w="12240" w:h="15840"/>
          <w:pgMar w:top="960" w:right="140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r</w:t>
      </w:r>
      <w:r>
        <w:rPr>
          <w:rFonts w:ascii="Arial" w:eastAsia="Arial" w:hAnsi="Arial" w:cs="Arial"/>
          <w:spacing w:val="-1"/>
          <w:sz w:val="32"/>
          <w:szCs w:val="32"/>
        </w:rPr>
        <w:t>esou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ces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befor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proofErr w:type="gramStart"/>
      <w:r>
        <w:rPr>
          <w:rFonts w:ascii="Arial" w:eastAsia="Arial" w:hAnsi="Arial" w:cs="Arial"/>
          <w:spacing w:val="-1"/>
          <w:sz w:val="32"/>
          <w:szCs w:val="32"/>
        </w:rPr>
        <w:t>exa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le</w:t>
      </w:r>
      <w:proofErr w:type="gram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then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ru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softwar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compan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sof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compute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game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ly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7"/>
          <w:pgSz w:w="12240" w:h="15840"/>
          <w:pgMar w:top="960" w:right="15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generate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nteres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fans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 w:rsidR="00F065D9">
        <w:rPr>
          <w:rFonts w:ascii="Arial" w:eastAsia="Arial" w:hAnsi="Arial" w:cs="Arial"/>
          <w:spacing w:val="-1"/>
          <w:sz w:val="32"/>
          <w:szCs w:val="32"/>
        </w:rPr>
        <w:t>focusi</w:t>
      </w:r>
      <w:r w:rsidR="00F065D9">
        <w:rPr>
          <w:rFonts w:ascii="Arial" w:eastAsia="Arial" w:hAnsi="Arial" w:cs="Arial"/>
          <w:sz w:val="32"/>
          <w:szCs w:val="32"/>
        </w:rPr>
        <w:t>n</w:t>
      </w:r>
      <w:r w:rsidR="00F065D9"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sof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eased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 of</w:t>
      </w:r>
      <w:r>
        <w:rPr>
          <w:rFonts w:ascii="Arial" w:eastAsia="Arial" w:hAnsi="Arial" w:cs="Arial"/>
          <w:sz w:val="32"/>
          <w:szCs w:val="32"/>
        </w:rPr>
        <w:t>fi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nteres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symb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ot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onsh</w:t>
      </w:r>
      <w:r>
        <w:rPr>
          <w:rFonts w:ascii="Arial" w:eastAsia="Arial" w:hAnsi="Arial" w:cs="Arial"/>
          <w:sz w:val="32"/>
          <w:szCs w:val="32"/>
        </w:rPr>
        <w:t xml:space="preserve">ip </w:t>
      </w:r>
      <w:r>
        <w:rPr>
          <w:rFonts w:ascii="Arial" w:eastAsia="Arial" w:hAnsi="Arial" w:cs="Arial"/>
          <w:spacing w:val="-1"/>
          <w:sz w:val="32"/>
          <w:szCs w:val="32"/>
        </w:rPr>
        <w:t>betwee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softwar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wher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 succes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succes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work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or 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catc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webmaste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promote</w:t>
      </w:r>
      <w:r>
        <w:rPr>
          <w:rFonts w:ascii="Arial" w:eastAsia="Arial" w:hAnsi="Arial" w:cs="Arial"/>
          <w:sz w:val="32"/>
          <w:szCs w:val="32"/>
        </w:rPr>
        <w:t>, it's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nesse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entrepreneur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oppor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doe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presen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tse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C44AF7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1" locked="0" layoutInCell="1" allowOverlap="1" wp14:anchorId="6A88EC53" wp14:editId="21DF22FE">
                <wp:simplePos x="0" y="0"/>
                <wp:positionH relativeFrom="page">
                  <wp:posOffset>0</wp:posOffset>
                </wp:positionH>
                <wp:positionV relativeFrom="paragraph">
                  <wp:posOffset>219075</wp:posOffset>
                </wp:positionV>
                <wp:extent cx="7753350" cy="135255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3350" cy="1352550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EC5954" id="Rectangle 3" o:spid="_x0000_s1026" style="position:absolute;margin-left:0;margin-top:17.25pt;width:610.5pt;height:106.5pt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F065D9" w:rsidRDefault="00B92A32">
      <w:pPr>
        <w:spacing w:line="540" w:lineRule="exact"/>
        <w:ind w:left="100"/>
        <w:rPr>
          <w:rFonts w:ascii="Cambria" w:eastAsia="Arial" w:hAnsi="Cambria" w:cs="Arial"/>
          <w:iCs/>
          <w:color w:val="FFFFFF" w:themeColor="background1"/>
          <w:sz w:val="48"/>
          <w:szCs w:val="48"/>
        </w:rPr>
      </w:pPr>
      <w:r w:rsidRPr="00C44AF7">
        <w:rPr>
          <w:rFonts w:ascii="Cambria" w:eastAsia="Arial" w:hAnsi="Cambria" w:cs="Arial"/>
          <w:b/>
          <w:color w:val="FFFFFF" w:themeColor="background1"/>
          <w:position w:val="-1"/>
          <w:sz w:val="48"/>
          <w:szCs w:val="48"/>
        </w:rPr>
        <w:t xml:space="preserve">Chapter 2 – </w:t>
      </w:r>
      <w:r w:rsidRPr="00F065D9">
        <w:rPr>
          <w:rFonts w:ascii="Cambria" w:eastAsia="Arial" w:hAnsi="Cambria" w:cs="Arial"/>
          <w:b/>
          <w:iCs/>
          <w:color w:val="FFFFFF" w:themeColor="background1"/>
          <w:position w:val="-1"/>
          <w:sz w:val="48"/>
          <w:szCs w:val="48"/>
        </w:rPr>
        <w:t>How to Choose a Business</w:t>
      </w:r>
    </w:p>
    <w:p w:rsidR="008E529D" w:rsidRPr="00F065D9" w:rsidRDefault="008E529D">
      <w:pPr>
        <w:spacing w:before="3" w:line="160" w:lineRule="exact"/>
        <w:rPr>
          <w:rFonts w:ascii="Cambria" w:hAnsi="Cambria"/>
          <w:iCs/>
          <w:color w:val="FFFFFF" w:themeColor="background1"/>
          <w:sz w:val="16"/>
          <w:szCs w:val="16"/>
        </w:rPr>
      </w:pPr>
    </w:p>
    <w:p w:rsidR="008E529D" w:rsidRPr="00F065D9" w:rsidRDefault="00B92A32" w:rsidP="00C44AF7">
      <w:pPr>
        <w:ind w:left="100"/>
        <w:jc w:val="center"/>
        <w:rPr>
          <w:rFonts w:ascii="Cambria" w:eastAsia="Arial" w:hAnsi="Cambria" w:cs="Arial"/>
          <w:iCs/>
          <w:color w:val="FFFFFF" w:themeColor="background1"/>
          <w:sz w:val="48"/>
          <w:szCs w:val="48"/>
        </w:rPr>
      </w:pPr>
      <w:r w:rsidRPr="00F065D9">
        <w:rPr>
          <w:rFonts w:ascii="Cambria" w:eastAsia="Arial" w:hAnsi="Cambria" w:cs="Arial"/>
          <w:b/>
          <w:iCs/>
          <w:color w:val="FFFFFF" w:themeColor="background1"/>
          <w:sz w:val="48"/>
          <w:szCs w:val="48"/>
        </w:rPr>
        <w:t>Name, Register a Domain, And Web</w:t>
      </w:r>
    </w:p>
    <w:p w:rsidR="008E529D" w:rsidRPr="00F065D9" w:rsidRDefault="008E529D">
      <w:pPr>
        <w:spacing w:before="3" w:line="160" w:lineRule="exact"/>
        <w:rPr>
          <w:rFonts w:ascii="Cambria" w:hAnsi="Cambria"/>
          <w:iCs/>
          <w:color w:val="FFFFFF" w:themeColor="background1"/>
          <w:sz w:val="16"/>
          <w:szCs w:val="16"/>
        </w:rPr>
      </w:pPr>
    </w:p>
    <w:p w:rsidR="008E529D" w:rsidRPr="00F065D9" w:rsidRDefault="00B92A32" w:rsidP="00C44AF7">
      <w:pPr>
        <w:spacing w:line="540" w:lineRule="exact"/>
        <w:ind w:left="100"/>
        <w:jc w:val="center"/>
        <w:rPr>
          <w:rFonts w:ascii="Cambria" w:eastAsia="Arial" w:hAnsi="Cambria" w:cs="Arial"/>
          <w:iCs/>
          <w:color w:val="FFFFFF" w:themeColor="background1"/>
          <w:sz w:val="48"/>
          <w:szCs w:val="48"/>
        </w:rPr>
      </w:pPr>
      <w:r w:rsidRPr="00F065D9">
        <w:rPr>
          <w:rFonts w:ascii="Cambria" w:eastAsia="Arial" w:hAnsi="Cambria" w:cs="Arial"/>
          <w:b/>
          <w:iCs/>
          <w:color w:val="FFFFFF" w:themeColor="background1"/>
          <w:position w:val="-2"/>
          <w:sz w:val="48"/>
          <w:szCs w:val="48"/>
        </w:rPr>
        <w:t>Hosting</w:t>
      </w:r>
    </w:p>
    <w:p w:rsidR="008E529D" w:rsidRDefault="008E529D">
      <w:pPr>
        <w:spacing w:line="200" w:lineRule="exact"/>
      </w:pPr>
    </w:p>
    <w:p w:rsidR="008E529D" w:rsidRDefault="008E529D">
      <w:pPr>
        <w:spacing w:before="8" w:line="240" w:lineRule="exact"/>
        <w:rPr>
          <w:sz w:val="24"/>
          <w:szCs w:val="24"/>
        </w:rPr>
      </w:pPr>
    </w:p>
    <w:p w:rsidR="008E529D" w:rsidRDefault="001430BA" w:rsidP="00F065D9">
      <w:r>
        <w:pict>
          <v:shape id="_x0000_i1028" type="#_x0000_t75" style="width:468pt;height:234.6pt">
            <v:imagedata r:id="rId28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che</w:t>
      </w:r>
      <w:r>
        <w:rPr>
          <w:rFonts w:ascii="Arial" w:eastAsia="Arial" w:hAnsi="Arial" w:cs="Arial"/>
          <w:sz w:val="32"/>
          <w:szCs w:val="32"/>
        </w:rPr>
        <w:t>, it’s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e to t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rn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>ic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ic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to a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mode</w:t>
      </w:r>
      <w:r>
        <w:rPr>
          <w:rFonts w:ascii="Arial" w:eastAsia="Arial" w:hAnsi="Arial" w:cs="Arial"/>
          <w:sz w:val="32"/>
          <w:szCs w:val="32"/>
        </w:rPr>
        <w:t xml:space="preserve">l.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>re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it’s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exc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>t!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29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th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is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ly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ly to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s</w:t>
      </w:r>
      <w:r>
        <w:rPr>
          <w:rFonts w:ascii="Arial" w:eastAsia="Arial" w:hAnsi="Arial" w:cs="Arial"/>
          <w:i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is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ly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s</w:t>
      </w:r>
      <w:r>
        <w:rPr>
          <w:rFonts w:ascii="Arial" w:eastAsia="Arial" w:hAnsi="Arial" w:cs="Arial"/>
          <w:i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(th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addres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yp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to t</w:t>
      </w:r>
      <w:r>
        <w:rPr>
          <w:rFonts w:ascii="Arial" w:eastAsia="Arial" w:hAnsi="Arial" w:cs="Arial"/>
          <w:spacing w:val="-1"/>
          <w:sz w:val="32"/>
          <w:szCs w:val="32"/>
        </w:rPr>
        <w:t>he browse</w:t>
      </w:r>
      <w:r>
        <w:rPr>
          <w:rFonts w:ascii="Arial" w:eastAsia="Arial" w:hAnsi="Arial" w:cs="Arial"/>
          <w:sz w:val="32"/>
          <w:szCs w:val="32"/>
        </w:rPr>
        <w:t>r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e!)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3" w:line="200" w:lineRule="exact"/>
      </w:pPr>
    </w:p>
    <w:p w:rsidR="008E529D" w:rsidRPr="00F065D9" w:rsidRDefault="00B92A32" w:rsidP="00F065D9">
      <w:pPr>
        <w:pStyle w:val="ListParagraph"/>
        <w:numPr>
          <w:ilvl w:val="0"/>
          <w:numId w:val="2"/>
        </w:numPr>
        <w:ind w:left="360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Choosing Your Domain Name and Site Name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prepar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l</w:t>
      </w:r>
      <w:r>
        <w:rPr>
          <w:rFonts w:ascii="Arial" w:eastAsia="Arial" w:hAnsi="Arial" w:cs="Arial"/>
          <w:spacing w:val="-1"/>
          <w:sz w:val="32"/>
          <w:szCs w:val="32"/>
        </w:rPr>
        <w:t>aunc</w:t>
      </w:r>
      <w:r>
        <w:rPr>
          <w:rFonts w:ascii="Arial" w:eastAsia="Arial" w:hAnsi="Arial" w:cs="Arial"/>
          <w:sz w:val="32"/>
          <w:szCs w:val="32"/>
        </w:rPr>
        <w:t xml:space="preserve">h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are severa</w:t>
      </w:r>
      <w:r>
        <w:rPr>
          <w:rFonts w:ascii="Arial" w:eastAsia="Arial" w:hAnsi="Arial" w:cs="Arial"/>
          <w:sz w:val="32"/>
          <w:szCs w:val="32"/>
        </w:rPr>
        <w:t>l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in </w:t>
      </w:r>
      <w:r>
        <w:rPr>
          <w:rFonts w:ascii="Arial" w:eastAsia="Arial" w:hAnsi="Arial" w:cs="Arial"/>
          <w:spacing w:val="-1"/>
          <w:sz w:val="32"/>
          <w:szCs w:val="32"/>
        </w:rPr>
        <w:t>prepara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befor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can 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>in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wr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SEO</w:t>
      </w:r>
      <w:r>
        <w:rPr>
          <w:rFonts w:ascii="Arial" w:eastAsia="Arial" w:hAnsi="Arial" w:cs="Arial"/>
          <w:sz w:val="32"/>
          <w:szCs w:val="32"/>
        </w:rPr>
        <w:t xml:space="preserve">. </w:t>
      </w:r>
      <w:r w:rsidR="00F065D9">
        <w:rPr>
          <w:rFonts w:ascii="Arial" w:eastAsia="Arial" w:hAnsi="Arial" w:cs="Arial"/>
          <w:spacing w:val="-1"/>
          <w:sz w:val="32"/>
          <w:szCs w:val="32"/>
        </w:rPr>
        <w:t>O</w:t>
      </w:r>
      <w:r w:rsidR="00F065D9">
        <w:rPr>
          <w:rFonts w:ascii="Arial" w:eastAsia="Arial" w:hAnsi="Arial" w:cs="Arial"/>
          <w:sz w:val="32"/>
          <w:szCs w:val="32"/>
        </w:rPr>
        <w:t xml:space="preserve">f </w:t>
      </w:r>
      <w:r w:rsidR="00F065D9">
        <w:rPr>
          <w:rFonts w:ascii="Arial" w:eastAsia="Arial" w:hAnsi="Arial" w:cs="Arial"/>
          <w:spacing w:val="-1"/>
          <w:sz w:val="32"/>
          <w:szCs w:val="32"/>
        </w:rPr>
        <w:t>cours</w:t>
      </w:r>
      <w:r w:rsidR="00F065D9">
        <w:rPr>
          <w:rFonts w:ascii="Arial" w:eastAsia="Arial" w:hAnsi="Arial" w:cs="Arial"/>
          <w:sz w:val="32"/>
          <w:szCs w:val="32"/>
        </w:rPr>
        <w:t>e,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one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undamenta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>s is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host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 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somewher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fil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acces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them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a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n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pract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matter</w:t>
      </w:r>
      <w:r>
        <w:rPr>
          <w:rFonts w:ascii="Arial" w:eastAsia="Arial" w:hAnsi="Arial" w:cs="Arial"/>
          <w:sz w:val="32"/>
          <w:szCs w:val="32"/>
        </w:rPr>
        <w:t>,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hug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mpac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 w:rsidR="00F065D9">
        <w:rPr>
          <w:rFonts w:ascii="Arial" w:eastAsia="Arial" w:hAnsi="Arial" w:cs="Arial"/>
          <w:spacing w:val="-1"/>
          <w:sz w:val="32"/>
          <w:szCs w:val="32"/>
        </w:rPr>
        <w:t>wa</w:t>
      </w:r>
      <w:r w:rsidR="00F065D9">
        <w:rPr>
          <w:rFonts w:ascii="Arial" w:eastAsia="Arial" w:hAnsi="Arial" w:cs="Arial"/>
          <w:sz w:val="32"/>
          <w:szCs w:val="32"/>
        </w:rPr>
        <w:t>y,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'll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promot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Her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we</w:t>
      </w:r>
      <w:r>
        <w:rPr>
          <w:rFonts w:ascii="Arial" w:eastAsia="Arial" w:hAnsi="Arial" w:cs="Arial"/>
          <w:position w:val="-1"/>
          <w:sz w:val="32"/>
          <w:szCs w:val="32"/>
        </w:rPr>
        <w:t>'ll l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oo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ho</w:t>
      </w:r>
      <w:r>
        <w:rPr>
          <w:rFonts w:ascii="Arial" w:eastAsia="Arial" w:hAnsi="Arial" w:cs="Arial"/>
          <w:position w:val="-1"/>
          <w:sz w:val="32"/>
          <w:szCs w:val="32"/>
        </w:rPr>
        <w:t>w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t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choos</w:t>
      </w:r>
      <w:r>
        <w:rPr>
          <w:rFonts w:ascii="Arial" w:eastAsia="Arial" w:hAnsi="Arial" w:cs="Arial"/>
          <w:position w:val="-1"/>
          <w:sz w:val="32"/>
          <w:szCs w:val="32"/>
        </w:rPr>
        <w:t>e a</w:t>
      </w:r>
      <w:r>
        <w:rPr>
          <w:rFonts w:ascii="Arial" w:eastAsia="Arial" w:hAnsi="Arial" w:cs="Arial"/>
          <w:spacing w:val="3"/>
          <w:position w:val="-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doma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nam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tha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mak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sens</w:t>
      </w:r>
      <w:r>
        <w:rPr>
          <w:rFonts w:ascii="Arial" w:eastAsia="Arial" w:hAnsi="Arial" w:cs="Arial"/>
          <w:sz w:val="32"/>
          <w:szCs w:val="32"/>
        </w:rPr>
        <w:t>e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andpo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oo.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Pr="00F065D9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Brand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ng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30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a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ild a </w:t>
      </w:r>
      <w:r>
        <w:rPr>
          <w:rFonts w:ascii="Arial" w:eastAsia="Arial" w:hAnsi="Arial" w:cs="Arial"/>
          <w:spacing w:val="-1"/>
          <w:sz w:val="32"/>
          <w:szCs w:val="32"/>
        </w:rPr>
        <w:t>bran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make</w:t>
      </w:r>
      <w:r>
        <w:rPr>
          <w:rFonts w:ascii="Arial" w:eastAsia="Arial" w:hAnsi="Arial" w:cs="Arial"/>
          <w:sz w:val="32"/>
          <w:szCs w:val="32"/>
        </w:rPr>
        <w:t>s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sens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severa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reasons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one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exp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itly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it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more prom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nenc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bur</w:t>
      </w:r>
      <w:r>
        <w:rPr>
          <w:rFonts w:ascii="Arial" w:eastAsia="Arial" w:hAnsi="Arial" w:cs="Arial"/>
          <w:sz w:val="32"/>
          <w:szCs w:val="32"/>
        </w:rPr>
        <w:t>y '</w:t>
      </w:r>
      <w:r>
        <w:rPr>
          <w:rFonts w:ascii="Arial" w:eastAsia="Arial" w:hAnsi="Arial" w:cs="Arial"/>
          <w:spacing w:val="-1"/>
          <w:sz w:val="32"/>
          <w:szCs w:val="32"/>
        </w:rPr>
        <w:t>exac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(keywor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URLs</w:t>
      </w:r>
      <w:r>
        <w:rPr>
          <w:rFonts w:ascii="Arial" w:eastAsia="Arial" w:hAnsi="Arial" w:cs="Arial"/>
          <w:sz w:val="32"/>
          <w:szCs w:val="32"/>
        </w:rPr>
        <w:t xml:space="preserve">) in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emp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sho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qua</w:t>
      </w:r>
      <w:r>
        <w:rPr>
          <w:rFonts w:ascii="Arial" w:eastAsia="Arial" w:hAnsi="Arial" w:cs="Arial"/>
          <w:sz w:val="32"/>
          <w:szCs w:val="32"/>
        </w:rPr>
        <w:t xml:space="preserve">lity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though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bran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more oppor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ity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utur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expans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 w:rsidR="00F065D9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awarenes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hat sam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Pr="00F065D9" w:rsidRDefault="00B92A32">
      <w:pPr>
        <w:spacing w:before="20"/>
        <w:ind w:left="100"/>
        <w:rPr>
          <w:rFonts w:ascii="Bookman Old Style" w:eastAsia="Arial" w:hAnsi="Bookman Old Style" w:cs="Arial"/>
          <w:sz w:val="32"/>
          <w:szCs w:val="32"/>
        </w:rPr>
      </w:pP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Memorab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ili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t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y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F065D9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cours</w:t>
      </w:r>
      <w:r>
        <w:rPr>
          <w:rFonts w:ascii="Arial" w:eastAsia="Arial" w:hAnsi="Arial" w:cs="Arial"/>
          <w:sz w:val="32"/>
          <w:szCs w:val="32"/>
        </w:rPr>
        <w:t>e,</w:t>
      </w:r>
      <w:r w:rsidR="00B92A32">
        <w:rPr>
          <w:rFonts w:ascii="Arial" w:eastAsia="Arial" w:hAnsi="Arial" w:cs="Arial"/>
          <w:sz w:val="32"/>
          <w:szCs w:val="32"/>
        </w:rPr>
        <w:t xml:space="preserve"> if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</w:t>
      </w:r>
      <w:r w:rsidR="00B92A32">
        <w:rPr>
          <w:rFonts w:ascii="Arial" w:eastAsia="Arial" w:hAnsi="Arial" w:cs="Arial"/>
          <w:sz w:val="32"/>
          <w:szCs w:val="32"/>
        </w:rPr>
        <w:t xml:space="preserve">u </w:t>
      </w:r>
      <w:r w:rsidR="00B92A32">
        <w:rPr>
          <w:rFonts w:ascii="Arial" w:eastAsia="Arial" w:hAnsi="Arial" w:cs="Arial"/>
          <w:spacing w:val="-1"/>
          <w:sz w:val="32"/>
          <w:szCs w:val="32"/>
        </w:rPr>
        <w:t>wan</w:t>
      </w:r>
      <w:r w:rsidR="00B92A32">
        <w:rPr>
          <w:rFonts w:ascii="Arial" w:eastAsia="Arial" w:hAnsi="Arial" w:cs="Arial"/>
          <w:sz w:val="32"/>
          <w:szCs w:val="32"/>
        </w:rPr>
        <w:t xml:space="preserve">t </w:t>
      </w:r>
      <w:r w:rsidR="00B92A32">
        <w:rPr>
          <w:rFonts w:ascii="Arial" w:eastAsia="Arial" w:hAnsi="Arial" w:cs="Arial"/>
          <w:spacing w:val="-1"/>
          <w:sz w:val="32"/>
          <w:szCs w:val="32"/>
        </w:rPr>
        <w:t>peop</w:t>
      </w:r>
      <w:r w:rsidR="00B92A32">
        <w:rPr>
          <w:rFonts w:ascii="Arial" w:eastAsia="Arial" w:hAnsi="Arial" w:cs="Arial"/>
          <w:sz w:val="32"/>
          <w:szCs w:val="32"/>
        </w:rPr>
        <w:t>le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 w:rsidR="00B92A32">
        <w:rPr>
          <w:rFonts w:ascii="Arial" w:eastAsia="Arial" w:hAnsi="Arial" w:cs="Arial"/>
          <w:sz w:val="32"/>
          <w:szCs w:val="32"/>
        </w:rPr>
        <w:t>o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com</w:t>
      </w:r>
      <w:r w:rsidR="00B92A32">
        <w:rPr>
          <w:rFonts w:ascii="Arial" w:eastAsia="Arial" w:hAnsi="Arial" w:cs="Arial"/>
          <w:sz w:val="32"/>
          <w:szCs w:val="32"/>
        </w:rPr>
        <w:t>e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 w:rsidR="00B92A32">
        <w:rPr>
          <w:rFonts w:ascii="Arial" w:eastAsia="Arial" w:hAnsi="Arial" w:cs="Arial"/>
          <w:sz w:val="32"/>
          <w:szCs w:val="32"/>
        </w:rPr>
        <w:t>o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 w:rsidR="00B92A32">
        <w:rPr>
          <w:rFonts w:ascii="Arial" w:eastAsia="Arial" w:hAnsi="Arial" w:cs="Arial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spacing w:val="-1"/>
          <w:sz w:val="32"/>
          <w:szCs w:val="32"/>
        </w:rPr>
        <w:t>s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t</w:t>
      </w:r>
      <w:r w:rsidR="00B92A32">
        <w:rPr>
          <w:rFonts w:ascii="Arial" w:eastAsia="Arial" w:hAnsi="Arial" w:cs="Arial"/>
          <w:sz w:val="32"/>
          <w:szCs w:val="32"/>
        </w:rPr>
        <w:t>e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ofte</w:t>
      </w:r>
      <w:r w:rsidR="00B92A32">
        <w:rPr>
          <w:rFonts w:ascii="Arial" w:eastAsia="Arial" w:hAnsi="Arial" w:cs="Arial"/>
          <w:sz w:val="32"/>
          <w:szCs w:val="32"/>
        </w:rPr>
        <w:t>n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 w:rsidR="00B92A32">
        <w:rPr>
          <w:rFonts w:ascii="Arial" w:eastAsia="Arial" w:hAnsi="Arial" w:cs="Arial"/>
          <w:sz w:val="32"/>
          <w:szCs w:val="32"/>
        </w:rPr>
        <w:t>d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 w:rsidR="00B92A32">
        <w:rPr>
          <w:rFonts w:ascii="Arial" w:eastAsia="Arial" w:hAnsi="Arial" w:cs="Arial"/>
          <w:sz w:val="32"/>
          <w:szCs w:val="32"/>
        </w:rPr>
        <w:t xml:space="preserve">o </w:t>
      </w:r>
      <w:r w:rsidR="00B92A32">
        <w:rPr>
          <w:rFonts w:ascii="Arial" w:eastAsia="Arial" w:hAnsi="Arial" w:cs="Arial"/>
          <w:spacing w:val="-1"/>
          <w:sz w:val="32"/>
          <w:szCs w:val="32"/>
        </w:rPr>
        <w:t>sprea</w:t>
      </w:r>
      <w:r w:rsidR="00B92A32">
        <w:rPr>
          <w:rFonts w:ascii="Arial" w:eastAsia="Arial" w:hAnsi="Arial" w:cs="Arial"/>
          <w:sz w:val="32"/>
          <w:szCs w:val="32"/>
        </w:rPr>
        <w:t>d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word</w:t>
      </w:r>
      <w:r w:rsidR="00B92A32">
        <w:rPr>
          <w:rFonts w:ascii="Arial" w:eastAsia="Arial" w:hAnsi="Arial" w:cs="Arial"/>
          <w:sz w:val="32"/>
          <w:szCs w:val="32"/>
        </w:rPr>
        <w:t>,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he</w:t>
      </w:r>
      <w:r w:rsidR="00B92A32">
        <w:rPr>
          <w:rFonts w:ascii="Arial" w:eastAsia="Arial" w:hAnsi="Arial" w:cs="Arial"/>
          <w:sz w:val="32"/>
          <w:szCs w:val="32"/>
        </w:rPr>
        <w:t xml:space="preserve">n it </w:t>
      </w:r>
      <w:r w:rsidR="00B92A32">
        <w:rPr>
          <w:rFonts w:ascii="Arial" w:eastAsia="Arial" w:hAnsi="Arial" w:cs="Arial"/>
          <w:spacing w:val="-1"/>
          <w:sz w:val="32"/>
          <w:szCs w:val="32"/>
        </w:rPr>
        <w:t>a</w:t>
      </w:r>
      <w:r w:rsidR="00B92A32">
        <w:rPr>
          <w:rFonts w:ascii="Arial" w:eastAsia="Arial" w:hAnsi="Arial" w:cs="Arial"/>
          <w:sz w:val="32"/>
          <w:szCs w:val="32"/>
        </w:rPr>
        <w:t>l</w:t>
      </w:r>
      <w:r w:rsidR="00B92A32">
        <w:rPr>
          <w:rFonts w:ascii="Arial" w:eastAsia="Arial" w:hAnsi="Arial" w:cs="Arial"/>
          <w:spacing w:val="-1"/>
          <w:sz w:val="32"/>
          <w:szCs w:val="32"/>
        </w:rPr>
        <w:t>s</w:t>
      </w:r>
      <w:r w:rsidR="00B92A32">
        <w:rPr>
          <w:rFonts w:ascii="Arial" w:eastAsia="Arial" w:hAnsi="Arial" w:cs="Arial"/>
          <w:sz w:val="32"/>
          <w:szCs w:val="32"/>
        </w:rPr>
        <w:t xml:space="preserve">o </w:t>
      </w:r>
      <w:r w:rsidR="00B92A32">
        <w:rPr>
          <w:rFonts w:ascii="Arial" w:eastAsia="Arial" w:hAnsi="Arial" w:cs="Arial"/>
          <w:spacing w:val="-1"/>
          <w:sz w:val="32"/>
          <w:szCs w:val="32"/>
        </w:rPr>
        <w:t>make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sens</w:t>
      </w:r>
      <w:r w:rsidR="00B92A32">
        <w:rPr>
          <w:rFonts w:ascii="Arial" w:eastAsia="Arial" w:hAnsi="Arial" w:cs="Arial"/>
          <w:sz w:val="32"/>
          <w:szCs w:val="32"/>
        </w:rPr>
        <w:t xml:space="preserve">e to </w:t>
      </w:r>
      <w:r w:rsidR="00B92A32">
        <w:rPr>
          <w:rFonts w:ascii="Arial" w:eastAsia="Arial" w:hAnsi="Arial" w:cs="Arial"/>
          <w:spacing w:val="-1"/>
          <w:sz w:val="32"/>
          <w:szCs w:val="32"/>
        </w:rPr>
        <w:t>cho</w:t>
      </w:r>
      <w:r w:rsidR="00B92A32">
        <w:rPr>
          <w:rFonts w:ascii="Arial" w:eastAsia="Arial" w:hAnsi="Arial" w:cs="Arial"/>
          <w:spacing w:val="-2"/>
          <w:sz w:val="32"/>
          <w:szCs w:val="32"/>
        </w:rPr>
        <w:t>o</w:t>
      </w:r>
      <w:r w:rsidR="00B92A32">
        <w:rPr>
          <w:rFonts w:ascii="Arial" w:eastAsia="Arial" w:hAnsi="Arial" w:cs="Arial"/>
          <w:spacing w:val="-1"/>
          <w:sz w:val="32"/>
          <w:szCs w:val="32"/>
        </w:rPr>
        <w:t>s</w:t>
      </w:r>
      <w:r w:rsidR="00B92A32">
        <w:rPr>
          <w:rFonts w:ascii="Arial" w:eastAsia="Arial" w:hAnsi="Arial" w:cs="Arial"/>
          <w:sz w:val="32"/>
          <w:szCs w:val="32"/>
        </w:rPr>
        <w:t xml:space="preserve">e a </w:t>
      </w:r>
      <w:r w:rsidR="00B92A32">
        <w:rPr>
          <w:rFonts w:ascii="Arial" w:eastAsia="Arial" w:hAnsi="Arial" w:cs="Arial"/>
          <w:spacing w:val="-1"/>
          <w:sz w:val="32"/>
          <w:szCs w:val="32"/>
        </w:rPr>
        <w:t>UR</w:t>
      </w:r>
      <w:r w:rsidR="00B92A32">
        <w:rPr>
          <w:rFonts w:ascii="Arial" w:eastAsia="Arial" w:hAnsi="Arial" w:cs="Arial"/>
          <w:sz w:val="32"/>
          <w:szCs w:val="32"/>
        </w:rPr>
        <w:t>L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hat w</w:t>
      </w:r>
      <w:r w:rsidR="00B92A32">
        <w:rPr>
          <w:rFonts w:ascii="Arial" w:eastAsia="Arial" w:hAnsi="Arial" w:cs="Arial"/>
          <w:sz w:val="32"/>
          <w:szCs w:val="32"/>
        </w:rPr>
        <w:t xml:space="preserve">ill </w:t>
      </w:r>
      <w:r w:rsidR="00B92A32">
        <w:rPr>
          <w:rFonts w:ascii="Arial" w:eastAsia="Arial" w:hAnsi="Arial" w:cs="Arial"/>
          <w:spacing w:val="-1"/>
          <w:sz w:val="32"/>
          <w:szCs w:val="32"/>
        </w:rPr>
        <w:t>b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eas</w:t>
      </w:r>
      <w:r w:rsidR="00B92A32">
        <w:rPr>
          <w:rFonts w:ascii="Arial" w:eastAsia="Arial" w:hAnsi="Arial" w:cs="Arial"/>
          <w:sz w:val="32"/>
          <w:szCs w:val="32"/>
        </w:rPr>
        <w:t>y to r</w:t>
      </w:r>
      <w:r w:rsidR="00B92A32">
        <w:rPr>
          <w:rFonts w:ascii="Arial" w:eastAsia="Arial" w:hAnsi="Arial" w:cs="Arial"/>
          <w:spacing w:val="-1"/>
          <w:sz w:val="32"/>
          <w:szCs w:val="32"/>
        </w:rPr>
        <w:t>emembe</w:t>
      </w:r>
      <w:r w:rsidR="00B92A32">
        <w:rPr>
          <w:rFonts w:ascii="Arial" w:eastAsia="Arial" w:hAnsi="Arial" w:cs="Arial"/>
          <w:sz w:val="32"/>
          <w:szCs w:val="32"/>
        </w:rPr>
        <w:t xml:space="preserve">r. If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you</w:t>
      </w:r>
      <w:r w:rsidR="00B92A32">
        <w:rPr>
          <w:rFonts w:ascii="Arial" w:eastAsia="Arial" w:hAnsi="Arial" w:cs="Arial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spacing w:val="-1"/>
          <w:sz w:val="32"/>
          <w:szCs w:val="32"/>
        </w:rPr>
        <w:t>webs</w:t>
      </w:r>
      <w:r w:rsidR="00B92A32">
        <w:rPr>
          <w:rFonts w:ascii="Arial" w:eastAsia="Arial" w:hAnsi="Arial" w:cs="Arial"/>
          <w:sz w:val="32"/>
          <w:szCs w:val="32"/>
        </w:rPr>
        <w:t xml:space="preserve">ite </w:t>
      </w:r>
      <w:r w:rsidR="00B92A32">
        <w:rPr>
          <w:rFonts w:ascii="Arial" w:eastAsia="Arial" w:hAnsi="Arial" w:cs="Arial"/>
          <w:spacing w:val="-1"/>
          <w:sz w:val="32"/>
          <w:szCs w:val="32"/>
        </w:rPr>
        <w:t>nam</w:t>
      </w:r>
      <w:r w:rsidR="00B92A32">
        <w:rPr>
          <w:rFonts w:ascii="Arial" w:eastAsia="Arial" w:hAnsi="Arial" w:cs="Arial"/>
          <w:sz w:val="32"/>
          <w:szCs w:val="32"/>
        </w:rPr>
        <w:t>e is t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>o l</w:t>
      </w:r>
      <w:r w:rsidR="00B92A32">
        <w:rPr>
          <w:rFonts w:ascii="Arial" w:eastAsia="Arial" w:hAnsi="Arial" w:cs="Arial"/>
          <w:spacing w:val="-1"/>
          <w:sz w:val="32"/>
          <w:szCs w:val="32"/>
        </w:rPr>
        <w:t>on</w:t>
      </w:r>
      <w:r w:rsidR="00B92A32">
        <w:rPr>
          <w:rFonts w:ascii="Arial" w:eastAsia="Arial" w:hAnsi="Arial" w:cs="Arial"/>
          <w:sz w:val="32"/>
          <w:szCs w:val="32"/>
        </w:rPr>
        <w:t xml:space="preserve">g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spacing w:val="-1"/>
          <w:sz w:val="32"/>
          <w:szCs w:val="32"/>
        </w:rPr>
        <w:t>nonsens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ca</w:t>
      </w:r>
      <w:r w:rsidR="00B92A32">
        <w:rPr>
          <w:rFonts w:ascii="Arial" w:eastAsia="Arial" w:hAnsi="Arial" w:cs="Arial"/>
          <w:sz w:val="32"/>
          <w:szCs w:val="32"/>
        </w:rPr>
        <w:t>l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he</w:t>
      </w:r>
      <w:r w:rsidR="00B92A32">
        <w:rPr>
          <w:rFonts w:ascii="Arial" w:eastAsia="Arial" w:hAnsi="Arial" w:cs="Arial"/>
          <w:sz w:val="32"/>
          <w:szCs w:val="32"/>
        </w:rPr>
        <w:t>n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</w:t>
      </w:r>
      <w:r w:rsidR="00B92A32">
        <w:rPr>
          <w:rFonts w:ascii="Arial" w:eastAsia="Arial" w:hAnsi="Arial" w:cs="Arial"/>
          <w:sz w:val="32"/>
          <w:szCs w:val="32"/>
        </w:rPr>
        <w:t xml:space="preserve">is </w:t>
      </w:r>
      <w:r w:rsidR="00B92A32">
        <w:rPr>
          <w:rFonts w:ascii="Arial" w:eastAsia="Arial" w:hAnsi="Arial" w:cs="Arial"/>
          <w:spacing w:val="-1"/>
          <w:sz w:val="32"/>
          <w:szCs w:val="32"/>
        </w:rPr>
        <w:t>w</w:t>
      </w:r>
      <w:r w:rsidR="00B92A32">
        <w:rPr>
          <w:rFonts w:ascii="Arial" w:eastAsia="Arial" w:hAnsi="Arial" w:cs="Arial"/>
          <w:sz w:val="32"/>
          <w:szCs w:val="32"/>
        </w:rPr>
        <w:t xml:space="preserve">ill </w:t>
      </w:r>
      <w:r w:rsidR="00B92A32">
        <w:rPr>
          <w:rFonts w:ascii="Arial" w:eastAsia="Arial" w:hAnsi="Arial" w:cs="Arial"/>
          <w:spacing w:val="-1"/>
          <w:sz w:val="32"/>
          <w:szCs w:val="32"/>
        </w:rPr>
        <w:t>mea</w:t>
      </w:r>
      <w:r w:rsidR="00B92A32">
        <w:rPr>
          <w:rFonts w:ascii="Arial" w:eastAsia="Arial" w:hAnsi="Arial" w:cs="Arial"/>
          <w:sz w:val="32"/>
          <w:szCs w:val="32"/>
        </w:rPr>
        <w:t>n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ha</w:t>
      </w:r>
      <w:r w:rsidR="00B92A32">
        <w:rPr>
          <w:rFonts w:ascii="Arial" w:eastAsia="Arial" w:hAnsi="Arial" w:cs="Arial"/>
          <w:sz w:val="32"/>
          <w:szCs w:val="32"/>
        </w:rPr>
        <w:t xml:space="preserve">t </w:t>
      </w:r>
      <w:r w:rsidR="00B92A32">
        <w:rPr>
          <w:rFonts w:ascii="Arial" w:eastAsia="Arial" w:hAnsi="Arial" w:cs="Arial"/>
          <w:spacing w:val="-1"/>
          <w:sz w:val="32"/>
          <w:szCs w:val="32"/>
        </w:rPr>
        <w:t>peop</w:t>
      </w:r>
      <w:r w:rsidR="00B92A32">
        <w:rPr>
          <w:rFonts w:ascii="Arial" w:eastAsia="Arial" w:hAnsi="Arial" w:cs="Arial"/>
          <w:sz w:val="32"/>
          <w:szCs w:val="32"/>
        </w:rPr>
        <w:t xml:space="preserve">le </w:t>
      </w:r>
      <w:r w:rsidR="00B92A32">
        <w:rPr>
          <w:rFonts w:ascii="Arial" w:eastAsia="Arial" w:hAnsi="Arial" w:cs="Arial"/>
          <w:spacing w:val="-1"/>
          <w:sz w:val="32"/>
          <w:szCs w:val="32"/>
        </w:rPr>
        <w:t>s</w:t>
      </w:r>
      <w:r w:rsidR="00B92A32">
        <w:rPr>
          <w:rFonts w:ascii="Arial" w:eastAsia="Arial" w:hAnsi="Arial" w:cs="Arial"/>
          <w:sz w:val="32"/>
          <w:szCs w:val="32"/>
        </w:rPr>
        <w:t>t</w:t>
      </w:r>
      <w:r w:rsidR="00B92A32">
        <w:rPr>
          <w:rFonts w:ascii="Arial" w:eastAsia="Arial" w:hAnsi="Arial" w:cs="Arial"/>
          <w:spacing w:val="-1"/>
          <w:sz w:val="32"/>
          <w:szCs w:val="32"/>
        </w:rPr>
        <w:t>rugg</w:t>
      </w:r>
      <w:r w:rsidR="00B92A32">
        <w:rPr>
          <w:rFonts w:ascii="Arial" w:eastAsia="Arial" w:hAnsi="Arial" w:cs="Arial"/>
          <w:sz w:val="32"/>
          <w:szCs w:val="32"/>
        </w:rPr>
        <w:t xml:space="preserve">le to </w:t>
      </w:r>
      <w:r w:rsidR="00B92A32">
        <w:rPr>
          <w:rFonts w:ascii="Arial" w:eastAsia="Arial" w:hAnsi="Arial" w:cs="Arial"/>
          <w:spacing w:val="-1"/>
          <w:sz w:val="32"/>
          <w:szCs w:val="32"/>
        </w:rPr>
        <w:t>retur</w:t>
      </w:r>
      <w:r w:rsidR="00B92A32">
        <w:rPr>
          <w:rFonts w:ascii="Arial" w:eastAsia="Arial" w:hAnsi="Arial" w:cs="Arial"/>
          <w:sz w:val="32"/>
          <w:szCs w:val="32"/>
        </w:rPr>
        <w:t xml:space="preserve">n to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you</w:t>
      </w:r>
      <w:r w:rsidR="00B92A32">
        <w:rPr>
          <w:rFonts w:ascii="Arial" w:eastAsia="Arial" w:hAnsi="Arial" w:cs="Arial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spacing w:val="-1"/>
          <w:sz w:val="32"/>
          <w:szCs w:val="32"/>
        </w:rPr>
        <w:t>s</w:t>
      </w:r>
      <w:r w:rsidR="00B92A32">
        <w:rPr>
          <w:rFonts w:ascii="Arial" w:eastAsia="Arial" w:hAnsi="Arial" w:cs="Arial"/>
          <w:sz w:val="32"/>
          <w:szCs w:val="32"/>
        </w:rPr>
        <w:t>it</w:t>
      </w:r>
      <w:r w:rsidR="00B92A32">
        <w:rPr>
          <w:rFonts w:ascii="Arial" w:eastAsia="Arial" w:hAnsi="Arial" w:cs="Arial"/>
          <w:spacing w:val="-1"/>
          <w:sz w:val="32"/>
          <w:szCs w:val="32"/>
        </w:rPr>
        <w:t>e</w:t>
      </w:r>
      <w:r w:rsidR="00B92A32">
        <w:rPr>
          <w:rFonts w:ascii="Arial" w:eastAsia="Arial" w:hAnsi="Arial" w:cs="Arial"/>
          <w:sz w:val="32"/>
          <w:szCs w:val="32"/>
        </w:rPr>
        <w:t xml:space="preserve">,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>r to t</w:t>
      </w:r>
      <w:r w:rsidR="00B92A32">
        <w:rPr>
          <w:rFonts w:ascii="Arial" w:eastAsia="Arial" w:hAnsi="Arial" w:cs="Arial"/>
          <w:spacing w:val="-1"/>
          <w:sz w:val="32"/>
          <w:szCs w:val="32"/>
        </w:rPr>
        <w:t>e</w:t>
      </w:r>
      <w:r w:rsidR="00B92A32">
        <w:rPr>
          <w:rFonts w:ascii="Arial" w:eastAsia="Arial" w:hAnsi="Arial" w:cs="Arial"/>
          <w:sz w:val="32"/>
          <w:szCs w:val="32"/>
        </w:rPr>
        <w:t xml:space="preserve">ll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>t</w:t>
      </w:r>
      <w:r w:rsidR="00B92A32">
        <w:rPr>
          <w:rFonts w:ascii="Arial" w:eastAsia="Arial" w:hAnsi="Arial" w:cs="Arial"/>
          <w:spacing w:val="-1"/>
          <w:sz w:val="32"/>
          <w:szCs w:val="32"/>
        </w:rPr>
        <w:t>her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abou</w:t>
      </w:r>
      <w:r w:rsidR="00B92A32">
        <w:rPr>
          <w:rFonts w:ascii="Arial" w:eastAsia="Arial" w:hAnsi="Arial" w:cs="Arial"/>
          <w:sz w:val="32"/>
          <w:szCs w:val="32"/>
        </w:rPr>
        <w:t xml:space="preserve">t it. </w:t>
      </w:r>
      <w:r w:rsidR="00B92A32">
        <w:rPr>
          <w:rFonts w:ascii="Arial" w:eastAsia="Arial" w:hAnsi="Arial" w:cs="Arial"/>
          <w:spacing w:val="-1"/>
          <w:sz w:val="32"/>
          <w:szCs w:val="32"/>
        </w:rPr>
        <w:t>Avo</w:t>
      </w:r>
      <w:r w:rsidR="00B92A32">
        <w:rPr>
          <w:rFonts w:ascii="Arial" w:eastAsia="Arial" w:hAnsi="Arial" w:cs="Arial"/>
          <w:sz w:val="32"/>
          <w:szCs w:val="32"/>
        </w:rPr>
        <w:t xml:space="preserve">id </w:t>
      </w:r>
      <w:r w:rsidR="00B92A32">
        <w:rPr>
          <w:rFonts w:ascii="Arial" w:eastAsia="Arial" w:hAnsi="Arial" w:cs="Arial"/>
          <w:spacing w:val="-1"/>
          <w:sz w:val="32"/>
          <w:szCs w:val="32"/>
        </w:rPr>
        <w:t>comp</w:t>
      </w:r>
      <w:r w:rsidR="00B92A32">
        <w:rPr>
          <w:rFonts w:ascii="Arial" w:eastAsia="Arial" w:hAnsi="Arial" w:cs="Arial"/>
          <w:sz w:val="32"/>
          <w:szCs w:val="32"/>
        </w:rPr>
        <w:t>l</w:t>
      </w:r>
      <w:r w:rsidR="00B92A32">
        <w:rPr>
          <w:rFonts w:ascii="Arial" w:eastAsia="Arial" w:hAnsi="Arial" w:cs="Arial"/>
          <w:spacing w:val="-1"/>
          <w:sz w:val="32"/>
          <w:szCs w:val="32"/>
        </w:rPr>
        <w:t>e</w:t>
      </w:r>
      <w:r w:rsidR="00B92A32">
        <w:rPr>
          <w:rFonts w:ascii="Arial" w:eastAsia="Arial" w:hAnsi="Arial" w:cs="Arial"/>
          <w:sz w:val="32"/>
          <w:szCs w:val="32"/>
        </w:rPr>
        <w:t xml:space="preserve">x </w:t>
      </w:r>
      <w:r w:rsidR="00B92A32">
        <w:rPr>
          <w:rFonts w:ascii="Arial" w:eastAsia="Arial" w:hAnsi="Arial" w:cs="Arial"/>
          <w:spacing w:val="-1"/>
          <w:sz w:val="32"/>
          <w:szCs w:val="32"/>
        </w:rPr>
        <w:t>comb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nat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on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of dashe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an</w:t>
      </w:r>
      <w:r w:rsidR="00B92A32">
        <w:rPr>
          <w:rFonts w:ascii="Arial" w:eastAsia="Arial" w:hAnsi="Arial" w:cs="Arial"/>
          <w:sz w:val="32"/>
          <w:szCs w:val="32"/>
        </w:rPr>
        <w:t xml:space="preserve">d </w:t>
      </w:r>
      <w:r w:rsidR="00B92A32">
        <w:rPr>
          <w:rFonts w:ascii="Arial" w:eastAsia="Arial" w:hAnsi="Arial" w:cs="Arial"/>
          <w:spacing w:val="-1"/>
          <w:sz w:val="32"/>
          <w:szCs w:val="32"/>
        </w:rPr>
        <w:t>underscores</w:t>
      </w:r>
      <w:r w:rsidR="00B92A32">
        <w:rPr>
          <w:rFonts w:ascii="Arial" w:eastAsia="Arial" w:hAnsi="Arial" w:cs="Arial"/>
          <w:sz w:val="32"/>
          <w:szCs w:val="32"/>
        </w:rPr>
        <w:t xml:space="preserve">, </w:t>
      </w:r>
      <w:r w:rsidR="00B92A32">
        <w:rPr>
          <w:rFonts w:ascii="Arial" w:eastAsia="Arial" w:hAnsi="Arial" w:cs="Arial"/>
          <w:spacing w:val="-1"/>
          <w:sz w:val="32"/>
          <w:szCs w:val="32"/>
        </w:rPr>
        <w:t>an</w:t>
      </w:r>
      <w:r w:rsidR="00B92A32">
        <w:rPr>
          <w:rFonts w:ascii="Arial" w:eastAsia="Arial" w:hAnsi="Arial" w:cs="Arial"/>
          <w:sz w:val="32"/>
          <w:szCs w:val="32"/>
        </w:rPr>
        <w:t>d t</w:t>
      </w:r>
      <w:r w:rsidR="00B92A32">
        <w:rPr>
          <w:rFonts w:ascii="Arial" w:eastAsia="Arial" w:hAnsi="Arial" w:cs="Arial"/>
          <w:spacing w:val="-1"/>
          <w:sz w:val="32"/>
          <w:szCs w:val="32"/>
        </w:rPr>
        <w:t>r</w:t>
      </w:r>
      <w:r w:rsidR="00B92A32">
        <w:rPr>
          <w:rFonts w:ascii="Arial" w:eastAsia="Arial" w:hAnsi="Arial" w:cs="Arial"/>
          <w:sz w:val="32"/>
          <w:szCs w:val="32"/>
        </w:rPr>
        <w:t xml:space="preserve">y to </w:t>
      </w:r>
      <w:r w:rsidR="00B92A32">
        <w:rPr>
          <w:rFonts w:ascii="Arial" w:eastAsia="Arial" w:hAnsi="Arial" w:cs="Arial"/>
          <w:spacing w:val="-1"/>
          <w:sz w:val="32"/>
          <w:szCs w:val="32"/>
        </w:rPr>
        <w:t>mak</w:t>
      </w:r>
      <w:r w:rsidR="00B92A32">
        <w:rPr>
          <w:rFonts w:ascii="Arial" w:eastAsia="Arial" w:hAnsi="Arial" w:cs="Arial"/>
          <w:sz w:val="32"/>
          <w:szCs w:val="32"/>
        </w:rPr>
        <w:t>e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UR</w:t>
      </w:r>
      <w:r w:rsidR="00B92A32">
        <w:rPr>
          <w:rFonts w:ascii="Arial" w:eastAsia="Arial" w:hAnsi="Arial" w:cs="Arial"/>
          <w:sz w:val="32"/>
          <w:szCs w:val="32"/>
        </w:rPr>
        <w:t xml:space="preserve">L </w:t>
      </w:r>
      <w:r w:rsidR="00B92A32">
        <w:rPr>
          <w:rFonts w:ascii="Arial" w:eastAsia="Arial" w:hAnsi="Arial" w:cs="Arial"/>
          <w:spacing w:val="-1"/>
          <w:sz w:val="32"/>
          <w:szCs w:val="32"/>
        </w:rPr>
        <w:t>a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ca</w:t>
      </w:r>
      <w:r w:rsidR="00B92A32">
        <w:rPr>
          <w:rFonts w:ascii="Arial" w:eastAsia="Arial" w:hAnsi="Arial" w:cs="Arial"/>
          <w:sz w:val="32"/>
          <w:szCs w:val="32"/>
        </w:rPr>
        <w:t>t</w:t>
      </w:r>
      <w:r w:rsidR="00B92A32">
        <w:rPr>
          <w:rFonts w:ascii="Arial" w:eastAsia="Arial" w:hAnsi="Arial" w:cs="Arial"/>
          <w:spacing w:val="-1"/>
          <w:sz w:val="32"/>
          <w:szCs w:val="32"/>
        </w:rPr>
        <w:t>ch</w:t>
      </w:r>
      <w:r w:rsidR="00B92A32">
        <w:rPr>
          <w:rFonts w:ascii="Arial" w:eastAsia="Arial" w:hAnsi="Arial" w:cs="Arial"/>
          <w:sz w:val="32"/>
          <w:szCs w:val="32"/>
        </w:rPr>
        <w:t xml:space="preserve">y </w:t>
      </w:r>
      <w:r w:rsidR="00B92A32">
        <w:rPr>
          <w:rFonts w:ascii="Arial" w:eastAsia="Arial" w:hAnsi="Arial" w:cs="Arial"/>
          <w:spacing w:val="-1"/>
          <w:sz w:val="32"/>
          <w:szCs w:val="32"/>
        </w:rPr>
        <w:t>a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poss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b</w:t>
      </w:r>
      <w:r w:rsidR="00B92A32">
        <w:rPr>
          <w:rFonts w:ascii="Arial" w:eastAsia="Arial" w:hAnsi="Arial" w:cs="Arial"/>
          <w:sz w:val="32"/>
          <w:szCs w:val="32"/>
        </w:rPr>
        <w:t>l</w:t>
      </w:r>
      <w:r w:rsidR="00B92A32">
        <w:rPr>
          <w:rFonts w:ascii="Arial" w:eastAsia="Arial" w:hAnsi="Arial" w:cs="Arial"/>
          <w:spacing w:val="-1"/>
          <w:sz w:val="32"/>
          <w:szCs w:val="32"/>
        </w:rPr>
        <w:t>e.</w:t>
      </w: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Pr="00F065D9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Un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quenes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s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is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o l</w:t>
      </w:r>
      <w:r>
        <w:rPr>
          <w:rFonts w:ascii="Arial" w:eastAsia="Arial" w:hAnsi="Arial" w:cs="Arial"/>
          <w:spacing w:val="-1"/>
          <w:sz w:val="32"/>
          <w:szCs w:val="32"/>
        </w:rPr>
        <w:t>onge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advantag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exac</w:t>
      </w:r>
      <w:r>
        <w:rPr>
          <w:rFonts w:ascii="Arial" w:eastAsia="Arial" w:hAnsi="Arial" w:cs="Arial"/>
          <w:spacing w:val="2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-name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yp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>L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>L i</w:t>
      </w:r>
      <w:r>
        <w:rPr>
          <w:rFonts w:ascii="Arial" w:eastAsia="Arial" w:hAnsi="Arial" w:cs="Arial"/>
          <w:spacing w:val="-1"/>
          <w:sz w:val="32"/>
          <w:szCs w:val="32"/>
        </w:rPr>
        <w:t>sn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que though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'll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bur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somewher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100</w:t>
      </w:r>
      <w:r>
        <w:rPr>
          <w:rFonts w:ascii="Arial" w:eastAsia="Arial" w:hAnsi="Arial" w:cs="Arial"/>
          <w:sz w:val="32"/>
          <w:szCs w:val="32"/>
        </w:rPr>
        <w:t>.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regar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compan</w:t>
      </w:r>
      <w:r>
        <w:rPr>
          <w:rFonts w:ascii="Arial" w:eastAsia="Arial" w:hAnsi="Arial" w:cs="Arial"/>
          <w:sz w:val="32"/>
          <w:szCs w:val="32"/>
        </w:rPr>
        <w:t>y '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ba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(fortunate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i/>
          <w:sz w:val="32"/>
          <w:szCs w:val="32"/>
        </w:rPr>
        <w:t>t</w:t>
      </w:r>
      <w:r>
        <w:rPr>
          <w:rFonts w:ascii="Arial" w:eastAsia="Arial" w:hAnsi="Arial" w:cs="Arial"/>
          <w:i/>
          <w:spacing w:val="-1"/>
          <w:sz w:val="32"/>
          <w:szCs w:val="32"/>
        </w:rPr>
        <w:t>h</w:t>
      </w:r>
      <w:r>
        <w:rPr>
          <w:rFonts w:ascii="Arial" w:eastAsia="Arial" w:hAnsi="Arial" w:cs="Arial"/>
          <w:i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lr</w:t>
      </w:r>
      <w:r>
        <w:rPr>
          <w:rFonts w:ascii="Arial" w:eastAsia="Arial" w:hAnsi="Arial" w:cs="Arial"/>
          <w:spacing w:val="-1"/>
          <w:sz w:val="32"/>
          <w:szCs w:val="32"/>
        </w:rPr>
        <w:t>ead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d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beh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hem</w:t>
      </w:r>
      <w:r>
        <w:rPr>
          <w:rFonts w:ascii="Arial" w:eastAsia="Arial" w:hAnsi="Arial" w:cs="Arial"/>
          <w:sz w:val="32"/>
          <w:szCs w:val="32"/>
        </w:rPr>
        <w:t>).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31"/>
          <w:pgSz w:w="12240" w:h="15840"/>
          <w:pgMar w:top="960" w:right="138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compan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be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memorab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pacing w:val="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avo</w:t>
      </w:r>
      <w:r>
        <w:rPr>
          <w:rFonts w:ascii="Arial" w:eastAsia="Arial" w:hAnsi="Arial" w:cs="Arial"/>
          <w:sz w:val="32"/>
          <w:szCs w:val="32"/>
        </w:rPr>
        <w:t xml:space="preserve">id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trademarke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names</w:t>
      </w:r>
      <w:r>
        <w:rPr>
          <w:rFonts w:ascii="Arial" w:eastAsia="Arial" w:hAnsi="Arial" w:cs="Arial"/>
          <w:sz w:val="32"/>
          <w:szCs w:val="32"/>
        </w:rPr>
        <w:t xml:space="preserve">. </w:t>
      </w:r>
      <w:r w:rsidR="00F065D9">
        <w:rPr>
          <w:rFonts w:ascii="Arial" w:eastAsia="Arial" w:hAnsi="Arial" w:cs="Arial"/>
          <w:spacing w:val="-1"/>
          <w:sz w:val="32"/>
          <w:szCs w:val="32"/>
        </w:rPr>
        <w:t>O</w:t>
      </w:r>
      <w:r w:rsidR="00F065D9">
        <w:rPr>
          <w:rFonts w:ascii="Arial" w:eastAsia="Arial" w:hAnsi="Arial" w:cs="Arial"/>
          <w:sz w:val="32"/>
          <w:szCs w:val="32"/>
        </w:rPr>
        <w:t xml:space="preserve">f </w:t>
      </w:r>
      <w:r w:rsidR="00F065D9">
        <w:rPr>
          <w:rFonts w:ascii="Arial" w:eastAsia="Arial" w:hAnsi="Arial" w:cs="Arial"/>
          <w:spacing w:val="-1"/>
          <w:sz w:val="32"/>
          <w:szCs w:val="32"/>
        </w:rPr>
        <w:t>cours</w:t>
      </w:r>
      <w:r w:rsidR="00F065D9">
        <w:rPr>
          <w:rFonts w:ascii="Arial" w:eastAsia="Arial" w:hAnsi="Arial" w:cs="Arial"/>
          <w:sz w:val="32"/>
          <w:szCs w:val="32"/>
        </w:rPr>
        <w:t>e,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researc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ensur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ava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're l</w:t>
      </w:r>
      <w:r>
        <w:rPr>
          <w:rFonts w:ascii="Arial" w:eastAsia="Arial" w:hAnsi="Arial" w:cs="Arial"/>
          <w:spacing w:val="-1"/>
          <w:sz w:val="32"/>
          <w:szCs w:val="32"/>
        </w:rPr>
        <w:t>ega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>itl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it.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so 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(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ypo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etc</w:t>
      </w:r>
      <w:r>
        <w:rPr>
          <w:rFonts w:ascii="Arial" w:eastAsia="Arial" w:hAnsi="Arial" w:cs="Arial"/>
          <w:sz w:val="32"/>
          <w:szCs w:val="32"/>
        </w:rPr>
        <w:t xml:space="preserve">.)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l</w:t>
      </w:r>
      <w:r>
        <w:rPr>
          <w:rFonts w:ascii="Arial" w:eastAsia="Arial" w:hAnsi="Arial" w:cs="Arial"/>
          <w:spacing w:val="-1"/>
          <w:sz w:val="32"/>
          <w:szCs w:val="32"/>
        </w:rPr>
        <w:t>ess chanc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>lr</w:t>
      </w:r>
      <w:r>
        <w:rPr>
          <w:rFonts w:ascii="Arial" w:eastAsia="Arial" w:hAnsi="Arial" w:cs="Arial"/>
          <w:spacing w:val="-1"/>
          <w:sz w:val="32"/>
          <w:szCs w:val="32"/>
        </w:rPr>
        <w:t>ead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aken.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Pr="00F065D9" w:rsidRDefault="00B92A32">
      <w:pPr>
        <w:spacing w:before="20"/>
        <w:ind w:left="100"/>
        <w:rPr>
          <w:rFonts w:ascii="Bookman Old Style" w:eastAsia="Arial" w:hAnsi="Bookman Old Style" w:cs="Arial"/>
          <w:sz w:val="32"/>
          <w:szCs w:val="32"/>
        </w:rPr>
      </w:pP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Othe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 xml:space="preserve">r 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Cons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derat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F065D9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on</w:t>
      </w:r>
      <w:r w:rsidRPr="00F065D9">
        <w:rPr>
          <w:rFonts w:ascii="Bookman Old Style" w:eastAsia="Arial" w:hAnsi="Bookman Old Style" w:cs="Arial"/>
          <w:b/>
          <w:i/>
          <w:sz w:val="32"/>
          <w:szCs w:val="32"/>
        </w:rPr>
        <w:t>s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bea</w:t>
      </w:r>
      <w:r>
        <w:rPr>
          <w:rFonts w:ascii="Arial" w:eastAsia="Arial" w:hAnsi="Arial" w:cs="Arial"/>
          <w:sz w:val="32"/>
          <w:szCs w:val="32"/>
        </w:rPr>
        <w:t xml:space="preserve">r in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degre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 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va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anc</w:t>
      </w:r>
      <w:r>
        <w:rPr>
          <w:rFonts w:ascii="Arial" w:eastAsia="Arial" w:hAnsi="Arial" w:cs="Arial"/>
          <w:spacing w:val="-2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ss is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ed 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phabet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'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or eve</w:t>
      </w:r>
      <w:r>
        <w:rPr>
          <w:rFonts w:ascii="Arial" w:eastAsia="Arial" w:hAnsi="Arial" w:cs="Arial"/>
          <w:sz w:val="32"/>
          <w:szCs w:val="32"/>
        </w:rPr>
        <w:t>n '</w:t>
      </w:r>
      <w:r>
        <w:rPr>
          <w:rFonts w:ascii="Arial" w:eastAsia="Arial" w:hAnsi="Arial" w:cs="Arial"/>
          <w:spacing w:val="-1"/>
          <w:sz w:val="32"/>
          <w:szCs w:val="32"/>
        </w:rPr>
        <w:t>1</w:t>
      </w:r>
      <w:r>
        <w:rPr>
          <w:rFonts w:ascii="Arial" w:eastAsia="Arial" w:hAnsi="Arial" w:cs="Arial"/>
          <w:sz w:val="32"/>
          <w:szCs w:val="32"/>
        </w:rPr>
        <w:t xml:space="preserve">' </w:t>
      </w:r>
      <w:r>
        <w:rPr>
          <w:rFonts w:ascii="Arial" w:eastAsia="Arial" w:hAnsi="Arial" w:cs="Arial"/>
          <w:spacing w:val="-1"/>
          <w:sz w:val="32"/>
          <w:szCs w:val="32"/>
        </w:rPr>
        <w:t>cou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yourse</w:t>
      </w:r>
      <w:r>
        <w:rPr>
          <w:rFonts w:ascii="Arial" w:eastAsia="Arial" w:hAnsi="Arial" w:cs="Arial"/>
          <w:sz w:val="32"/>
          <w:szCs w:val="32"/>
        </w:rPr>
        <w:t xml:space="preserve">lf </w:t>
      </w:r>
      <w:r>
        <w:rPr>
          <w:rFonts w:ascii="Arial" w:eastAsia="Arial" w:hAnsi="Arial" w:cs="Arial"/>
          <w:spacing w:val="-1"/>
          <w:sz w:val="32"/>
          <w:szCs w:val="32"/>
        </w:rPr>
        <w:t>nea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op. 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engt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your doma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cours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academ</w:t>
      </w:r>
      <w:r>
        <w:rPr>
          <w:rFonts w:ascii="Arial" w:eastAsia="Arial" w:hAnsi="Arial" w:cs="Arial"/>
          <w:sz w:val="32"/>
          <w:szCs w:val="32"/>
        </w:rPr>
        <w:t>ic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unt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ak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accoun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ava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>ilit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...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b/>
          <w:spacing w:val="-1"/>
          <w:sz w:val="32"/>
          <w:szCs w:val="32"/>
        </w:rPr>
        <w:t>To</w:t>
      </w:r>
      <w:r>
        <w:rPr>
          <w:rFonts w:ascii="Arial" w:eastAsia="Arial" w:hAnsi="Arial" w:cs="Arial"/>
          <w:b/>
          <w:sz w:val="32"/>
          <w:szCs w:val="32"/>
        </w:rPr>
        <w:t xml:space="preserve">p </w:t>
      </w:r>
      <w:r>
        <w:rPr>
          <w:rFonts w:ascii="Arial" w:eastAsia="Arial" w:hAnsi="Arial" w:cs="Arial"/>
          <w:b/>
          <w:spacing w:val="-1"/>
          <w:sz w:val="32"/>
          <w:szCs w:val="32"/>
        </w:rPr>
        <w:t>T</w:t>
      </w:r>
      <w:r>
        <w:rPr>
          <w:rFonts w:ascii="Arial" w:eastAsia="Arial" w:hAnsi="Arial" w:cs="Arial"/>
          <w:b/>
          <w:sz w:val="32"/>
          <w:szCs w:val="32"/>
        </w:rPr>
        <w:t>i</w:t>
      </w:r>
      <w:r>
        <w:rPr>
          <w:rFonts w:ascii="Arial" w:eastAsia="Arial" w:hAnsi="Arial" w:cs="Arial"/>
          <w:b/>
          <w:spacing w:val="-1"/>
          <w:sz w:val="32"/>
          <w:szCs w:val="32"/>
        </w:rPr>
        <w:t>p</w:t>
      </w:r>
      <w:r>
        <w:rPr>
          <w:rFonts w:ascii="Arial" w:eastAsia="Arial" w:hAnsi="Arial" w:cs="Arial"/>
          <w:b/>
          <w:sz w:val="32"/>
          <w:szCs w:val="32"/>
        </w:rPr>
        <w:t xml:space="preserve">: 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necessar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trademar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, it </w:t>
      </w:r>
      <w:r>
        <w:rPr>
          <w:rFonts w:ascii="Arial" w:eastAsia="Arial" w:hAnsi="Arial" w:cs="Arial"/>
          <w:i/>
          <w:sz w:val="32"/>
          <w:szCs w:val="32"/>
        </w:rPr>
        <w:t xml:space="preserve">is 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a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nobody 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read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bough</w:t>
      </w:r>
      <w:r>
        <w:rPr>
          <w:rFonts w:ascii="Arial" w:eastAsia="Arial" w:hAnsi="Arial" w:cs="Arial"/>
          <w:sz w:val="32"/>
          <w:szCs w:val="32"/>
        </w:rPr>
        <w:t xml:space="preserve">t it. </w:t>
      </w:r>
      <w:r>
        <w:rPr>
          <w:rFonts w:ascii="Arial" w:eastAsia="Arial" w:hAnsi="Arial" w:cs="Arial"/>
          <w:spacing w:val="-1"/>
          <w:sz w:val="32"/>
          <w:szCs w:val="32"/>
        </w:rPr>
        <w:t>Chec</w:t>
      </w:r>
      <w:r>
        <w:rPr>
          <w:rFonts w:ascii="Arial" w:eastAsia="Arial" w:hAnsi="Arial" w:cs="Arial"/>
          <w:sz w:val="32"/>
          <w:szCs w:val="32"/>
        </w:rPr>
        <w:t>k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hat 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names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li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a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rademarks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your</w:t>
      </w:r>
      <w:r>
        <w:rPr>
          <w:rFonts w:ascii="Arial" w:eastAsia="Arial" w:hAnsi="Arial" w:cs="Arial"/>
          <w:sz w:val="32"/>
          <w:szCs w:val="32"/>
        </w:rPr>
        <w:t xml:space="preserve">s is </w:t>
      </w:r>
      <w:r>
        <w:rPr>
          <w:rFonts w:ascii="Arial" w:eastAsia="Arial" w:hAnsi="Arial" w:cs="Arial"/>
          <w:spacing w:val="-1"/>
          <w:sz w:val="32"/>
          <w:szCs w:val="32"/>
        </w:rPr>
        <w:t>un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e</w:t>
      </w:r>
    </w:p>
    <w:p w:rsidR="008E529D" w:rsidRDefault="00B92A32" w:rsidP="00F065D9">
      <w:pPr>
        <w:spacing w:line="360" w:lineRule="exact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position w:val="-1"/>
          <w:sz w:val="32"/>
          <w:szCs w:val="32"/>
        </w:rPr>
        <w:t>(</w:t>
      </w:r>
      <w:r>
        <w:rPr>
          <w:rFonts w:ascii="Arial" w:eastAsia="Arial" w:hAnsi="Arial" w:cs="Arial"/>
          <w:color w:val="0000FF"/>
          <w:spacing w:val="-1"/>
          <w:position w:val="-1"/>
          <w:sz w:val="32"/>
          <w:szCs w:val="32"/>
          <w:u w:val="thick" w:color="0000FF"/>
        </w:rPr>
        <w:t>ht</w:t>
      </w:r>
      <w:r>
        <w:rPr>
          <w:rFonts w:ascii="Arial" w:eastAsia="Arial" w:hAnsi="Arial" w:cs="Arial"/>
          <w:color w:val="0000FF"/>
          <w:position w:val="-1"/>
          <w:sz w:val="32"/>
          <w:szCs w:val="32"/>
          <w:u w:val="thick" w:color="0000FF"/>
        </w:rPr>
        <w:t>t</w:t>
      </w:r>
      <w:r>
        <w:rPr>
          <w:rFonts w:ascii="Arial" w:eastAsia="Arial" w:hAnsi="Arial" w:cs="Arial"/>
          <w:color w:val="0000FF"/>
          <w:spacing w:val="-1"/>
          <w:position w:val="-1"/>
          <w:sz w:val="32"/>
          <w:szCs w:val="32"/>
          <w:u w:val="thick" w:color="0000FF"/>
        </w:rPr>
        <w:t>ps:</w:t>
      </w:r>
      <w:r>
        <w:rPr>
          <w:rFonts w:ascii="Arial" w:eastAsia="Arial" w:hAnsi="Arial" w:cs="Arial"/>
          <w:color w:val="0000FF"/>
          <w:position w:val="-1"/>
          <w:sz w:val="32"/>
          <w:szCs w:val="32"/>
          <w:u w:val="thick" w:color="0000FF"/>
        </w:rPr>
        <w:t>/</w:t>
      </w:r>
      <w:hyperlink r:id="rId32">
        <w:r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/</w:t>
        </w:r>
        <w:r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www</w:t>
        </w:r>
        <w:r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.</w:t>
        </w:r>
        <w:r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uspto.gov/</w:t>
        </w:r>
        <w:r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t</w:t>
        </w:r>
        <w:r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rademark</w:t>
        </w:r>
      </w:hyperlink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).</w:t>
      </w:r>
    </w:p>
    <w:p w:rsidR="008E529D" w:rsidRDefault="008E529D" w:rsidP="00F065D9">
      <w:pPr>
        <w:spacing w:line="120" w:lineRule="exact"/>
        <w:jc w:val="both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Pr="00F065D9" w:rsidRDefault="00B92A32" w:rsidP="00B22A3F">
      <w:pPr>
        <w:pStyle w:val="ListParagraph"/>
        <w:numPr>
          <w:ilvl w:val="0"/>
          <w:numId w:val="2"/>
        </w:numPr>
        <w:spacing w:before="14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Buying Hosting and a Domain Name</w:t>
      </w:r>
    </w:p>
    <w:p w:rsidR="008E529D" w:rsidRDefault="008E529D">
      <w:pPr>
        <w:spacing w:before="2" w:line="160" w:lineRule="exact"/>
        <w:rPr>
          <w:sz w:val="17"/>
          <w:szCs w:val="17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09" w:lineRule="auto"/>
        <w:ind w:left="100" w:right="64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3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p is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ild it.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a 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w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ngs</w:t>
      </w:r>
      <w:r>
        <w:rPr>
          <w:rFonts w:ascii="Arial" w:eastAsia="Arial" w:hAnsi="Arial" w:cs="Arial"/>
          <w:sz w:val="32"/>
          <w:szCs w:val="32"/>
        </w:rPr>
        <w:t>:</w:t>
      </w:r>
    </w:p>
    <w:p w:rsidR="008E529D" w:rsidRDefault="008E529D" w:rsidP="00F065D9">
      <w:pPr>
        <w:spacing w:before="7" w:line="260" w:lineRule="exact"/>
        <w:jc w:val="both"/>
        <w:rPr>
          <w:sz w:val="26"/>
          <w:szCs w:val="26"/>
        </w:rPr>
      </w:pPr>
    </w:p>
    <w:p w:rsidR="008E529D" w:rsidRPr="00B22A3F" w:rsidRDefault="00B92A32" w:rsidP="00F065D9">
      <w:pPr>
        <w:pStyle w:val="ListParagraph"/>
        <w:numPr>
          <w:ilvl w:val="0"/>
          <w:numId w:val="3"/>
        </w:numPr>
        <w:jc w:val="both"/>
        <w:rPr>
          <w:rFonts w:ascii="Arial" w:eastAsia="Arial" w:hAnsi="Arial" w:cs="Arial"/>
          <w:sz w:val="32"/>
          <w:szCs w:val="32"/>
        </w:rPr>
      </w:pPr>
      <w:r w:rsidRPr="00B22A3F">
        <w:rPr>
          <w:rFonts w:ascii="Arial" w:eastAsia="Arial" w:hAnsi="Arial" w:cs="Arial"/>
          <w:spacing w:val="-1"/>
          <w:sz w:val="32"/>
          <w:szCs w:val="32"/>
        </w:rPr>
        <w:t>Invest</w:t>
      </w:r>
      <w:r w:rsidRPr="00B22A3F">
        <w:rPr>
          <w:rFonts w:ascii="Arial" w:eastAsia="Arial" w:hAnsi="Arial" w:cs="Arial"/>
          <w:sz w:val="32"/>
          <w:szCs w:val="32"/>
        </w:rPr>
        <w:t>i</w:t>
      </w:r>
      <w:r w:rsidRPr="00B22A3F">
        <w:rPr>
          <w:rFonts w:ascii="Arial" w:eastAsia="Arial" w:hAnsi="Arial" w:cs="Arial"/>
          <w:spacing w:val="-1"/>
          <w:sz w:val="32"/>
          <w:szCs w:val="32"/>
        </w:rPr>
        <w:t>n</w:t>
      </w:r>
      <w:r w:rsidRPr="00B22A3F">
        <w:rPr>
          <w:rFonts w:ascii="Arial" w:eastAsia="Arial" w:hAnsi="Arial" w:cs="Arial"/>
          <w:sz w:val="32"/>
          <w:szCs w:val="32"/>
        </w:rPr>
        <w:t xml:space="preserve">g in a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webhos</w:t>
      </w:r>
      <w:r w:rsidRPr="00B22A3F">
        <w:rPr>
          <w:rFonts w:ascii="Arial" w:eastAsia="Arial" w:hAnsi="Arial" w:cs="Arial"/>
          <w:sz w:val="32"/>
          <w:szCs w:val="32"/>
        </w:rPr>
        <w:t>t</w:t>
      </w:r>
    </w:p>
    <w:p w:rsidR="008E529D" w:rsidRDefault="008E529D" w:rsidP="00F065D9">
      <w:pPr>
        <w:spacing w:before="10" w:line="120" w:lineRule="exact"/>
        <w:jc w:val="both"/>
        <w:rPr>
          <w:sz w:val="12"/>
          <w:szCs w:val="12"/>
        </w:rPr>
      </w:pPr>
    </w:p>
    <w:p w:rsidR="008E529D" w:rsidRPr="00B22A3F" w:rsidRDefault="00B92A32" w:rsidP="00F065D9">
      <w:pPr>
        <w:pStyle w:val="ListParagraph"/>
        <w:numPr>
          <w:ilvl w:val="0"/>
          <w:numId w:val="5"/>
        </w:numPr>
        <w:jc w:val="both"/>
        <w:rPr>
          <w:rFonts w:ascii="Arial" w:eastAsia="Arial" w:hAnsi="Arial" w:cs="Arial"/>
          <w:sz w:val="32"/>
          <w:szCs w:val="32"/>
        </w:rPr>
      </w:pPr>
      <w:r w:rsidRPr="00B22A3F">
        <w:rPr>
          <w:rFonts w:ascii="Arial" w:eastAsia="Arial" w:hAnsi="Arial" w:cs="Arial"/>
          <w:spacing w:val="-1"/>
          <w:sz w:val="32"/>
          <w:szCs w:val="32"/>
        </w:rPr>
        <w:t>Buy</w:t>
      </w:r>
      <w:r w:rsidRPr="00B22A3F">
        <w:rPr>
          <w:rFonts w:ascii="Arial" w:eastAsia="Arial" w:hAnsi="Arial" w:cs="Arial"/>
          <w:sz w:val="32"/>
          <w:szCs w:val="32"/>
        </w:rPr>
        <w:t>i</w:t>
      </w:r>
      <w:r w:rsidRPr="00B22A3F">
        <w:rPr>
          <w:rFonts w:ascii="Arial" w:eastAsia="Arial" w:hAnsi="Arial" w:cs="Arial"/>
          <w:spacing w:val="-1"/>
          <w:sz w:val="32"/>
          <w:szCs w:val="32"/>
        </w:rPr>
        <w:t>n</w:t>
      </w:r>
      <w:r w:rsidRPr="00B22A3F">
        <w:rPr>
          <w:rFonts w:ascii="Arial" w:eastAsia="Arial" w:hAnsi="Arial" w:cs="Arial"/>
          <w:sz w:val="32"/>
          <w:szCs w:val="32"/>
        </w:rPr>
        <w:t xml:space="preserve">g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you</w:t>
      </w:r>
      <w:r w:rsidRPr="00B22A3F">
        <w:rPr>
          <w:rFonts w:ascii="Arial" w:eastAsia="Arial" w:hAnsi="Arial" w:cs="Arial"/>
          <w:sz w:val="32"/>
          <w:szCs w:val="32"/>
        </w:rPr>
        <w:t xml:space="preserve">r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doma</w:t>
      </w:r>
      <w:r w:rsidRPr="00B22A3F">
        <w:rPr>
          <w:rFonts w:ascii="Arial" w:eastAsia="Arial" w:hAnsi="Arial" w:cs="Arial"/>
          <w:sz w:val="32"/>
          <w:szCs w:val="32"/>
        </w:rPr>
        <w:t xml:space="preserve">in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nam</w:t>
      </w:r>
      <w:r w:rsidRPr="00B22A3F">
        <w:rPr>
          <w:rFonts w:ascii="Arial" w:eastAsia="Arial" w:hAnsi="Arial" w:cs="Arial"/>
          <w:sz w:val="32"/>
          <w:szCs w:val="32"/>
        </w:rPr>
        <w:t>e</w:t>
      </w:r>
    </w:p>
    <w:p w:rsidR="008E529D" w:rsidRDefault="008E529D" w:rsidP="00F065D9">
      <w:pPr>
        <w:spacing w:before="10" w:line="120" w:lineRule="exact"/>
        <w:jc w:val="both"/>
        <w:rPr>
          <w:sz w:val="12"/>
          <w:szCs w:val="12"/>
        </w:rPr>
      </w:pPr>
    </w:p>
    <w:p w:rsidR="008E529D" w:rsidRPr="00B22A3F" w:rsidRDefault="00B92A32" w:rsidP="00F065D9">
      <w:pPr>
        <w:pStyle w:val="ListParagraph"/>
        <w:numPr>
          <w:ilvl w:val="0"/>
          <w:numId w:val="5"/>
        </w:numPr>
        <w:jc w:val="both"/>
        <w:rPr>
          <w:rFonts w:ascii="Arial" w:eastAsia="Arial" w:hAnsi="Arial" w:cs="Arial"/>
          <w:sz w:val="32"/>
          <w:szCs w:val="32"/>
        </w:rPr>
        <w:sectPr w:rsidR="008E529D" w:rsidRPr="00B22A3F">
          <w:footerReference w:type="default" r:id="rId33"/>
          <w:pgSz w:w="12240" w:h="15840"/>
          <w:pgMar w:top="960" w:right="1360" w:bottom="280" w:left="1340" w:header="747" w:footer="747" w:gutter="0"/>
          <w:cols w:space="720"/>
        </w:sectPr>
      </w:pPr>
      <w:r w:rsidRPr="00B22A3F">
        <w:rPr>
          <w:rFonts w:ascii="Arial" w:eastAsia="Arial" w:hAnsi="Arial" w:cs="Arial"/>
          <w:spacing w:val="-1"/>
          <w:sz w:val="32"/>
          <w:szCs w:val="32"/>
        </w:rPr>
        <w:t>Crea</w:t>
      </w:r>
      <w:r w:rsidRPr="00B22A3F">
        <w:rPr>
          <w:rFonts w:ascii="Arial" w:eastAsia="Arial" w:hAnsi="Arial" w:cs="Arial"/>
          <w:sz w:val="32"/>
          <w:szCs w:val="32"/>
        </w:rPr>
        <w:t>ti</w:t>
      </w:r>
      <w:r w:rsidRPr="00B22A3F">
        <w:rPr>
          <w:rFonts w:ascii="Arial" w:eastAsia="Arial" w:hAnsi="Arial" w:cs="Arial"/>
          <w:spacing w:val="-1"/>
          <w:sz w:val="32"/>
          <w:szCs w:val="32"/>
        </w:rPr>
        <w:t>n</w:t>
      </w:r>
      <w:r w:rsidRPr="00B22A3F">
        <w:rPr>
          <w:rFonts w:ascii="Arial" w:eastAsia="Arial" w:hAnsi="Arial" w:cs="Arial"/>
          <w:sz w:val="32"/>
          <w:szCs w:val="32"/>
        </w:rPr>
        <w:t>g t</w:t>
      </w:r>
      <w:r w:rsidRPr="00B22A3F">
        <w:rPr>
          <w:rFonts w:ascii="Arial" w:eastAsia="Arial" w:hAnsi="Arial" w:cs="Arial"/>
          <w:spacing w:val="-1"/>
          <w:sz w:val="32"/>
          <w:szCs w:val="32"/>
        </w:rPr>
        <w:t>h</w:t>
      </w:r>
      <w:r w:rsidRPr="00B22A3F">
        <w:rPr>
          <w:rFonts w:ascii="Arial" w:eastAsia="Arial" w:hAnsi="Arial" w:cs="Arial"/>
          <w:sz w:val="32"/>
          <w:szCs w:val="32"/>
        </w:rPr>
        <w:t xml:space="preserve">e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bas</w:t>
      </w:r>
      <w:r w:rsidRPr="00B22A3F">
        <w:rPr>
          <w:rFonts w:ascii="Arial" w:eastAsia="Arial" w:hAnsi="Arial" w:cs="Arial"/>
          <w:sz w:val="32"/>
          <w:szCs w:val="32"/>
        </w:rPr>
        <w:t>ic f</w:t>
      </w:r>
      <w:r w:rsidRPr="00B22A3F">
        <w:rPr>
          <w:rFonts w:ascii="Arial" w:eastAsia="Arial" w:hAnsi="Arial" w:cs="Arial"/>
          <w:spacing w:val="-1"/>
          <w:sz w:val="32"/>
          <w:szCs w:val="32"/>
        </w:rPr>
        <w:t>ounda</w:t>
      </w:r>
      <w:r w:rsidRPr="00B22A3F">
        <w:rPr>
          <w:rFonts w:ascii="Arial" w:eastAsia="Arial" w:hAnsi="Arial" w:cs="Arial"/>
          <w:sz w:val="32"/>
          <w:szCs w:val="32"/>
        </w:rPr>
        <w:t>ti</w:t>
      </w:r>
      <w:r w:rsidRPr="00B22A3F">
        <w:rPr>
          <w:rFonts w:ascii="Arial" w:eastAsia="Arial" w:hAnsi="Arial" w:cs="Arial"/>
          <w:spacing w:val="-1"/>
          <w:sz w:val="32"/>
          <w:szCs w:val="32"/>
        </w:rPr>
        <w:t>o</w:t>
      </w:r>
      <w:r w:rsidRPr="00B22A3F">
        <w:rPr>
          <w:rFonts w:ascii="Arial" w:eastAsia="Arial" w:hAnsi="Arial" w:cs="Arial"/>
          <w:sz w:val="32"/>
          <w:szCs w:val="32"/>
        </w:rPr>
        <w:t xml:space="preserve">n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o</w:t>
      </w:r>
      <w:r w:rsidRPr="00B22A3F">
        <w:rPr>
          <w:rFonts w:ascii="Arial" w:eastAsia="Arial" w:hAnsi="Arial" w:cs="Arial"/>
          <w:sz w:val="32"/>
          <w:szCs w:val="32"/>
        </w:rPr>
        <w:t xml:space="preserve">f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you</w:t>
      </w:r>
      <w:r w:rsidRPr="00B22A3F">
        <w:rPr>
          <w:rFonts w:ascii="Arial" w:eastAsia="Arial" w:hAnsi="Arial" w:cs="Arial"/>
          <w:sz w:val="32"/>
          <w:szCs w:val="32"/>
        </w:rPr>
        <w:t xml:space="preserve">r </w:t>
      </w:r>
      <w:r w:rsidRPr="00B22A3F">
        <w:rPr>
          <w:rFonts w:ascii="Arial" w:eastAsia="Arial" w:hAnsi="Arial" w:cs="Arial"/>
          <w:spacing w:val="-1"/>
          <w:sz w:val="32"/>
          <w:szCs w:val="32"/>
        </w:rPr>
        <w:t>webs</w:t>
      </w:r>
      <w:r w:rsidRPr="00B22A3F">
        <w:rPr>
          <w:rFonts w:ascii="Arial" w:eastAsia="Arial" w:hAnsi="Arial" w:cs="Arial"/>
          <w:sz w:val="32"/>
          <w:szCs w:val="32"/>
        </w:rPr>
        <w:t>ite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before="1" w:line="200" w:lineRule="exact"/>
        <w:jc w:val="both"/>
      </w:pPr>
    </w:p>
    <w:p w:rsidR="008E529D" w:rsidRDefault="00B92A32" w:rsidP="00F065D9">
      <w:pPr>
        <w:spacing w:before="20" w:line="309" w:lineRule="auto"/>
        <w:ind w:left="100" w:right="969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webhos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ed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ude</w:t>
      </w:r>
      <w:r>
        <w:rPr>
          <w:rFonts w:ascii="Arial" w:eastAsia="Arial" w:hAnsi="Arial" w:cs="Arial"/>
          <w:sz w:val="32"/>
          <w:szCs w:val="32"/>
        </w:rPr>
        <w:t>:</w:t>
      </w:r>
    </w:p>
    <w:p w:rsidR="008E529D" w:rsidRDefault="008E529D">
      <w:pPr>
        <w:spacing w:before="7" w:line="260" w:lineRule="exact"/>
        <w:rPr>
          <w:sz w:val="26"/>
          <w:szCs w:val="26"/>
        </w:rPr>
      </w:pPr>
    </w:p>
    <w:p w:rsidR="008E529D" w:rsidRPr="00B22A3F" w:rsidRDefault="00B92A32" w:rsidP="00B22A3F">
      <w:pPr>
        <w:pStyle w:val="ListParagraph"/>
        <w:numPr>
          <w:ilvl w:val="0"/>
          <w:numId w:val="13"/>
        </w:numPr>
        <w:rPr>
          <w:rFonts w:ascii="Arial" w:eastAsia="Arial" w:hAnsi="Arial" w:cs="Arial"/>
          <w:sz w:val="32"/>
          <w:szCs w:val="32"/>
        </w:rPr>
      </w:pPr>
      <w:r w:rsidRPr="00B22A3F">
        <w:rPr>
          <w:rFonts w:ascii="Arial" w:eastAsia="Arial" w:hAnsi="Arial" w:cs="Arial"/>
          <w:spacing w:val="-1"/>
          <w:sz w:val="32"/>
          <w:szCs w:val="32"/>
        </w:rPr>
        <w:t>B</w:t>
      </w:r>
      <w:r w:rsidRPr="00B22A3F">
        <w:rPr>
          <w:rFonts w:ascii="Arial" w:eastAsia="Arial" w:hAnsi="Arial" w:cs="Arial"/>
          <w:sz w:val="32"/>
          <w:szCs w:val="32"/>
        </w:rPr>
        <w:t>l</w:t>
      </w:r>
      <w:r w:rsidRPr="00B22A3F">
        <w:rPr>
          <w:rFonts w:ascii="Arial" w:eastAsia="Arial" w:hAnsi="Arial" w:cs="Arial"/>
          <w:spacing w:val="-1"/>
          <w:sz w:val="32"/>
          <w:szCs w:val="32"/>
        </w:rPr>
        <w:t>uehos</w:t>
      </w:r>
      <w:r w:rsidRPr="00B22A3F">
        <w:rPr>
          <w:rFonts w:ascii="Arial" w:eastAsia="Arial" w:hAnsi="Arial" w:cs="Arial"/>
          <w:sz w:val="32"/>
          <w:szCs w:val="32"/>
        </w:rPr>
        <w:t xml:space="preserve">t – </w:t>
      </w:r>
      <w:hyperlink r:id="rId34"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www.b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l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uehos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t.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co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before="10" w:line="120" w:lineRule="exact"/>
        <w:rPr>
          <w:sz w:val="12"/>
          <w:szCs w:val="12"/>
        </w:rPr>
      </w:pPr>
    </w:p>
    <w:p w:rsidR="008E529D" w:rsidRPr="00B22A3F" w:rsidRDefault="00B92A32" w:rsidP="00B22A3F">
      <w:pPr>
        <w:pStyle w:val="ListParagraph"/>
        <w:numPr>
          <w:ilvl w:val="0"/>
          <w:numId w:val="13"/>
        </w:numPr>
        <w:rPr>
          <w:rFonts w:ascii="Arial" w:eastAsia="Arial" w:hAnsi="Arial" w:cs="Arial"/>
          <w:sz w:val="32"/>
          <w:szCs w:val="32"/>
        </w:rPr>
      </w:pPr>
      <w:r w:rsidRPr="00B22A3F">
        <w:rPr>
          <w:rFonts w:ascii="Arial" w:eastAsia="Arial" w:hAnsi="Arial" w:cs="Arial"/>
          <w:spacing w:val="-1"/>
          <w:sz w:val="32"/>
          <w:szCs w:val="32"/>
        </w:rPr>
        <w:t>GoDadd</w:t>
      </w:r>
      <w:r w:rsidRPr="00B22A3F">
        <w:rPr>
          <w:rFonts w:ascii="Arial" w:eastAsia="Arial" w:hAnsi="Arial" w:cs="Arial"/>
          <w:sz w:val="32"/>
          <w:szCs w:val="32"/>
        </w:rPr>
        <w:t xml:space="preserve">y – </w:t>
      </w:r>
      <w:hyperlink r:id="rId35"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www.godaddy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.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co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before="10" w:line="120" w:lineRule="exact"/>
        <w:rPr>
          <w:sz w:val="12"/>
          <w:szCs w:val="12"/>
        </w:rPr>
      </w:pPr>
    </w:p>
    <w:p w:rsidR="008E529D" w:rsidRPr="00B22A3F" w:rsidRDefault="00B92A32" w:rsidP="00B22A3F">
      <w:pPr>
        <w:pStyle w:val="ListParagraph"/>
        <w:numPr>
          <w:ilvl w:val="0"/>
          <w:numId w:val="13"/>
        </w:numPr>
        <w:rPr>
          <w:rFonts w:ascii="Arial" w:eastAsia="Arial" w:hAnsi="Arial" w:cs="Arial"/>
          <w:sz w:val="32"/>
          <w:szCs w:val="32"/>
        </w:rPr>
      </w:pPr>
      <w:r w:rsidRPr="00B22A3F">
        <w:rPr>
          <w:rFonts w:ascii="Arial" w:eastAsia="Arial" w:hAnsi="Arial" w:cs="Arial"/>
          <w:spacing w:val="-1"/>
          <w:sz w:val="32"/>
          <w:szCs w:val="32"/>
        </w:rPr>
        <w:t>Hos</w:t>
      </w:r>
      <w:r w:rsidRPr="00B22A3F">
        <w:rPr>
          <w:rFonts w:ascii="Arial" w:eastAsia="Arial" w:hAnsi="Arial" w:cs="Arial"/>
          <w:sz w:val="32"/>
          <w:szCs w:val="32"/>
        </w:rPr>
        <w:t>t</w:t>
      </w:r>
      <w:r w:rsidRPr="00B22A3F">
        <w:rPr>
          <w:rFonts w:ascii="Arial" w:eastAsia="Arial" w:hAnsi="Arial" w:cs="Arial"/>
          <w:spacing w:val="-1"/>
          <w:sz w:val="32"/>
          <w:szCs w:val="32"/>
        </w:rPr>
        <w:t>Ga</w:t>
      </w:r>
      <w:r w:rsidRPr="00B22A3F">
        <w:rPr>
          <w:rFonts w:ascii="Arial" w:eastAsia="Arial" w:hAnsi="Arial" w:cs="Arial"/>
          <w:sz w:val="32"/>
          <w:szCs w:val="32"/>
        </w:rPr>
        <w:t>t</w:t>
      </w:r>
      <w:r w:rsidRPr="00B22A3F">
        <w:rPr>
          <w:rFonts w:ascii="Arial" w:eastAsia="Arial" w:hAnsi="Arial" w:cs="Arial"/>
          <w:spacing w:val="-1"/>
          <w:sz w:val="32"/>
          <w:szCs w:val="32"/>
        </w:rPr>
        <w:t>o</w:t>
      </w:r>
      <w:r w:rsidRPr="00B22A3F">
        <w:rPr>
          <w:rFonts w:ascii="Arial" w:eastAsia="Arial" w:hAnsi="Arial" w:cs="Arial"/>
          <w:sz w:val="32"/>
          <w:szCs w:val="32"/>
        </w:rPr>
        <w:t xml:space="preserve">r – </w:t>
      </w:r>
      <w:hyperlink r:id="rId36"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www.hos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t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ga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t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o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r.</w:t>
        </w:r>
        <w:r w:rsidRPr="00B22A3F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co</w:t>
        </w:r>
        <w:r w:rsidRPr="00B22A3F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before="10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1430BA">
      <w:pPr>
        <w:ind w:left="100"/>
      </w:pPr>
      <w:r>
        <w:pict>
          <v:shape id="_x0000_i1029" type="#_x0000_t75" style="width:468pt;height:261.95pt">
            <v:imagedata r:id="rId37" o:title=""/>
          </v:shape>
        </w:pic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38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ed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pacing w:val="-5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our recommendat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ueHost</w:t>
      </w:r>
      <w:proofErr w:type="spellEnd"/>
      <w:r>
        <w:rPr>
          <w:rFonts w:ascii="Arial" w:eastAsia="Arial" w:hAnsi="Arial" w:cs="Arial"/>
          <w:sz w:val="32"/>
          <w:szCs w:val="32"/>
        </w:rPr>
        <w:t>. 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webhos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essent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spac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huge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ways-connecte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computer 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server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up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oa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fil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const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computer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type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>L i</w:t>
      </w:r>
      <w:r>
        <w:rPr>
          <w:rFonts w:ascii="Arial" w:eastAsia="Arial" w:hAnsi="Arial" w:cs="Arial"/>
          <w:spacing w:val="-1"/>
          <w:sz w:val="32"/>
          <w:szCs w:val="32"/>
        </w:rPr>
        <w:t xml:space="preserve">nto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addres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bar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>e fil</w:t>
      </w:r>
      <w:r>
        <w:rPr>
          <w:rFonts w:ascii="Arial" w:eastAsia="Arial" w:hAnsi="Arial" w:cs="Arial"/>
          <w:spacing w:val="-1"/>
          <w:sz w:val="32"/>
          <w:szCs w:val="32"/>
        </w:rPr>
        <w:t>es.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t’s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s</w:t>
      </w:r>
      <w:r>
        <w:rPr>
          <w:rFonts w:ascii="Arial" w:eastAsia="Arial" w:hAnsi="Arial" w:cs="Arial"/>
          <w:i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separa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new</w:t>
      </w:r>
      <w:r>
        <w:rPr>
          <w:rFonts w:ascii="Arial" w:eastAsia="Arial" w:hAnsi="Arial" w:cs="Arial"/>
          <w:sz w:val="32"/>
          <w:szCs w:val="32"/>
        </w:rPr>
        <w:t>s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webhost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y a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oug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up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befor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>l.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ty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tti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host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nternet marketer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hug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pacing w:val="1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raf</w:t>
      </w:r>
      <w:r>
        <w:rPr>
          <w:rFonts w:ascii="Arial" w:eastAsia="Arial" w:hAnsi="Arial" w:cs="Arial"/>
          <w:sz w:val="32"/>
          <w:szCs w:val="32"/>
        </w:rPr>
        <w:t xml:space="preserve">fic to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h, 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l</w:t>
      </w:r>
      <w:r>
        <w:rPr>
          <w:rFonts w:ascii="Arial" w:eastAsia="Arial" w:hAnsi="Arial" w:cs="Arial"/>
          <w:spacing w:val="-1"/>
          <w:sz w:val="32"/>
          <w:szCs w:val="32"/>
        </w:rPr>
        <w:t>ot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ig fil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he 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p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, I</w:t>
      </w:r>
    </w:p>
    <w:p w:rsidR="008E529D" w:rsidRDefault="008E529D" w:rsidP="00F065D9">
      <w:pPr>
        <w:spacing w:line="100" w:lineRule="exact"/>
        <w:jc w:val="both"/>
        <w:rPr>
          <w:sz w:val="11"/>
          <w:szCs w:val="11"/>
        </w:rPr>
      </w:pPr>
    </w:p>
    <w:p w:rsidR="008E529D" w:rsidRDefault="00B92A32" w:rsidP="00F065D9">
      <w:pPr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39"/>
          <w:pgSz w:w="12240" w:h="15840"/>
          <w:pgMar w:top="960" w:right="132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recommen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WordPress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7" w:line="200" w:lineRule="exact"/>
      </w:pPr>
    </w:p>
    <w:p w:rsidR="008E529D" w:rsidRDefault="001430BA">
      <w:pPr>
        <w:ind w:left="100"/>
      </w:pPr>
      <w:r>
        <w:pict>
          <v:shape id="_x0000_i1030" type="#_x0000_t75" style="width:471.7pt;height:314.05pt">
            <v:imagedata r:id="rId40" o:title=""/>
          </v:shape>
        </w:pic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4" w:line="220" w:lineRule="exact"/>
        <w:rPr>
          <w:sz w:val="22"/>
          <w:szCs w:val="22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ordPres</w:t>
      </w:r>
      <w:r>
        <w:rPr>
          <w:rFonts w:ascii="Arial" w:eastAsia="Arial" w:hAnsi="Arial" w:cs="Arial"/>
          <w:sz w:val="32"/>
          <w:szCs w:val="32"/>
        </w:rPr>
        <w:t xml:space="preserve">s is a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fre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too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read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ava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nsta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dashboar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v</w:t>
      </w:r>
      <w:r>
        <w:rPr>
          <w:rFonts w:ascii="Arial" w:eastAsia="Arial" w:hAnsi="Arial" w:cs="Arial"/>
          <w:sz w:val="32"/>
          <w:szCs w:val="32"/>
        </w:rPr>
        <w:t xml:space="preserve">ia 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a </w:t>
      </w:r>
      <w:r>
        <w:rPr>
          <w:rFonts w:ascii="Arial" w:eastAsia="Arial" w:hAnsi="Arial" w:cs="Arial"/>
          <w:spacing w:val="-1"/>
          <w:sz w:val="32"/>
          <w:szCs w:val="32"/>
        </w:rPr>
        <w:t>ske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 eas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posts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chang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set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nsta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heme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i </w:t>
      </w:r>
      <w:r>
        <w:rPr>
          <w:rFonts w:ascii="Arial" w:eastAsia="Arial" w:hAnsi="Arial" w:cs="Arial"/>
          <w:spacing w:val="-1"/>
          <w:sz w:val="32"/>
          <w:szCs w:val="32"/>
        </w:rPr>
        <w:t>apps.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41"/>
          <w:pgSz w:w="12240" w:h="15840"/>
          <w:pgMar w:top="960" w:right="12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ordPres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ove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quarte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net</w:t>
      </w:r>
      <w:r>
        <w:rPr>
          <w:rFonts w:ascii="Arial" w:eastAsia="Arial" w:hAnsi="Arial" w:cs="Arial"/>
          <w:sz w:val="32"/>
          <w:szCs w:val="32"/>
        </w:rPr>
        <w:t xml:space="preserve">, it is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best-know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>s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 is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open-sourc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cus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zab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is a </w:t>
      </w:r>
      <w:r>
        <w:rPr>
          <w:rFonts w:ascii="Arial" w:eastAsia="Arial" w:hAnsi="Arial" w:cs="Arial"/>
          <w:spacing w:val="-1"/>
          <w:sz w:val="32"/>
          <w:szCs w:val="32"/>
        </w:rPr>
        <w:t>huge commun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suppor</w:t>
      </w:r>
      <w:r>
        <w:rPr>
          <w:rFonts w:ascii="Arial" w:eastAsia="Arial" w:hAnsi="Arial" w:cs="Arial"/>
          <w:sz w:val="32"/>
          <w:szCs w:val="32"/>
        </w:rPr>
        <w:t>t (</w:t>
      </w:r>
      <w:r>
        <w:rPr>
          <w:rFonts w:ascii="Arial" w:eastAsia="Arial" w:hAnsi="Arial" w:cs="Arial"/>
          <w:spacing w:val="-1"/>
          <w:sz w:val="32"/>
          <w:szCs w:val="32"/>
        </w:rPr>
        <w:t>jus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a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“ho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a 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ordPres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”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started)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 </w:t>
      </w:r>
      <w:r>
        <w:rPr>
          <w:rFonts w:ascii="Arial" w:eastAsia="Arial" w:hAnsi="Arial" w:cs="Arial"/>
          <w:spacing w:val="-1"/>
          <w:sz w:val="32"/>
          <w:szCs w:val="32"/>
        </w:rPr>
        <w:t>work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arges</w:t>
      </w:r>
      <w:r>
        <w:rPr>
          <w:rFonts w:ascii="Arial" w:eastAsia="Arial" w:hAnsi="Arial" w:cs="Arial"/>
          <w:sz w:val="32"/>
          <w:szCs w:val="32"/>
        </w:rPr>
        <w:t>t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B92A32" w:rsidP="00F065D9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propor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>d-par</w:t>
      </w:r>
      <w:r>
        <w:rPr>
          <w:rFonts w:ascii="Arial" w:eastAsia="Arial" w:hAnsi="Arial" w:cs="Arial"/>
          <w:sz w:val="32"/>
          <w:szCs w:val="32"/>
        </w:rPr>
        <w:t xml:space="preserve">ty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 xml:space="preserve">. In </w:t>
      </w:r>
      <w:r>
        <w:rPr>
          <w:rFonts w:ascii="Arial" w:eastAsia="Arial" w:hAnsi="Arial" w:cs="Arial"/>
          <w:spacing w:val="-1"/>
          <w:sz w:val="32"/>
          <w:szCs w:val="32"/>
        </w:rPr>
        <w:t>shor</w:t>
      </w:r>
      <w:r>
        <w:rPr>
          <w:rFonts w:ascii="Arial" w:eastAsia="Arial" w:hAnsi="Arial" w:cs="Arial"/>
          <w:sz w:val="32"/>
          <w:szCs w:val="32"/>
        </w:rPr>
        <w:t>t,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no reaso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i/>
          <w:spacing w:val="-1"/>
          <w:sz w:val="32"/>
          <w:szCs w:val="32"/>
        </w:rPr>
        <w:t>no</w:t>
      </w:r>
      <w:r>
        <w:rPr>
          <w:rFonts w:ascii="Arial" w:eastAsia="Arial" w:hAnsi="Arial" w:cs="Arial"/>
          <w:i/>
          <w:sz w:val="32"/>
          <w:szCs w:val="32"/>
        </w:rPr>
        <w:t xml:space="preserve">t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dP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ess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4" w:line="240" w:lineRule="exact"/>
        <w:rPr>
          <w:sz w:val="24"/>
          <w:szCs w:val="24"/>
        </w:rPr>
      </w:pPr>
    </w:p>
    <w:p w:rsidR="008E529D" w:rsidRPr="00F065D9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Get Started </w:t>
      </w:r>
      <w:r w:rsidR="00F065D9"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with</w:t>
      </w: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 the Most Basic Promotion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chapters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ook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advanced 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promo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top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ahea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here.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j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b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w t</w:t>
      </w:r>
      <w:r>
        <w:rPr>
          <w:rFonts w:ascii="Arial" w:eastAsia="Arial" w:hAnsi="Arial" w:cs="Arial"/>
          <w:spacing w:val="-1"/>
          <w:sz w:val="32"/>
          <w:szCs w:val="32"/>
        </w:rPr>
        <w:t>hen</w:t>
      </w:r>
      <w:r>
        <w:rPr>
          <w:rFonts w:ascii="Arial" w:eastAsia="Arial" w:hAnsi="Arial" w:cs="Arial"/>
          <w:sz w:val="32"/>
          <w:szCs w:val="32"/>
        </w:rPr>
        <w:t>, is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every wee</w:t>
      </w:r>
      <w:r>
        <w:rPr>
          <w:rFonts w:ascii="Arial" w:eastAsia="Arial" w:hAnsi="Arial" w:cs="Arial"/>
          <w:sz w:val="32"/>
          <w:szCs w:val="32"/>
        </w:rPr>
        <w:t xml:space="preserve">k to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da</w:t>
      </w:r>
      <w:r>
        <w:rPr>
          <w:rFonts w:ascii="Arial" w:eastAsia="Arial" w:hAnsi="Arial" w:cs="Arial"/>
          <w:sz w:val="32"/>
          <w:szCs w:val="32"/>
        </w:rPr>
        <w:t>y (t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r).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add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rs a r</w:t>
      </w:r>
      <w:r>
        <w:rPr>
          <w:rFonts w:ascii="Arial" w:eastAsia="Arial" w:hAnsi="Arial" w:cs="Arial"/>
          <w:spacing w:val="-1"/>
          <w:sz w:val="32"/>
          <w:szCs w:val="32"/>
        </w:rPr>
        <w:t>easo</w:t>
      </w:r>
      <w:r>
        <w:rPr>
          <w:rFonts w:ascii="Arial" w:eastAsia="Arial" w:hAnsi="Arial" w:cs="Arial"/>
          <w:sz w:val="32"/>
          <w:szCs w:val="32"/>
        </w:rPr>
        <w:t xml:space="preserve">n to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check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back</w:t>
      </w:r>
      <w:r>
        <w:rPr>
          <w:rFonts w:ascii="Arial" w:eastAsia="Arial" w:hAnsi="Arial" w:cs="Arial"/>
          <w:sz w:val="32"/>
          <w:szCs w:val="32"/>
        </w:rPr>
        <w:t xml:space="preserve">, to </w:t>
      </w:r>
      <w:r>
        <w:rPr>
          <w:rFonts w:ascii="Arial" w:eastAsia="Arial" w:hAnsi="Arial" w:cs="Arial"/>
          <w:spacing w:val="-1"/>
          <w:sz w:val="32"/>
          <w:szCs w:val="32"/>
        </w:rPr>
        <w:t>shar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content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anyth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 you</w:t>
      </w:r>
      <w:r>
        <w:rPr>
          <w:rFonts w:ascii="Arial" w:eastAsia="Arial" w:hAnsi="Arial" w:cs="Arial"/>
          <w:sz w:val="32"/>
          <w:szCs w:val="32"/>
        </w:rPr>
        <w:t xml:space="preserve">’re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add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to i</w:t>
      </w:r>
      <w:r>
        <w:rPr>
          <w:rFonts w:ascii="Arial" w:eastAsia="Arial" w:hAnsi="Arial" w:cs="Arial"/>
          <w:spacing w:val="-1"/>
          <w:sz w:val="32"/>
          <w:szCs w:val="32"/>
        </w:rPr>
        <w:t>dent</w:t>
      </w:r>
      <w:r>
        <w:rPr>
          <w:rFonts w:ascii="Arial" w:eastAsia="Arial" w:hAnsi="Arial" w:cs="Arial"/>
          <w:sz w:val="32"/>
          <w:szCs w:val="32"/>
        </w:rPr>
        <w:t>ify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hereb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 xml:space="preserve">ng 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presen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evan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erms.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42"/>
          <w:pgSz w:w="12240" w:h="15840"/>
          <w:pgMar w:top="960" w:right="140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p in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SEO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ntegrat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erms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a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advance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k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progress.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C44AF7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161926</wp:posOffset>
                </wp:positionV>
                <wp:extent cx="7743825" cy="561975"/>
                <wp:effectExtent l="0" t="0" r="28575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825" cy="561975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55F575" id="Rectangle 4" o:spid="_x0000_s1026" style="position:absolute;margin-left:558.55pt;margin-top:12.75pt;width:609.75pt;height:44.25pt;z-index:-2516526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C44AF7" w:rsidRDefault="00B92A32">
      <w:pPr>
        <w:spacing w:line="540" w:lineRule="exact"/>
        <w:ind w:left="100"/>
        <w:rPr>
          <w:rFonts w:asciiTheme="majorHAnsi" w:eastAsia="Arial" w:hAnsiTheme="majorHAnsi" w:cs="Arial"/>
          <w:color w:val="FFFFFF" w:themeColor="background1"/>
          <w:sz w:val="48"/>
          <w:szCs w:val="48"/>
        </w:rPr>
      </w:pPr>
      <w:r w:rsidRPr="00C44AF7">
        <w:rPr>
          <w:rFonts w:asciiTheme="majorHAnsi" w:eastAsia="Arial" w:hAnsiTheme="majorHAnsi" w:cs="Arial"/>
          <w:b/>
          <w:color w:val="FFFFFF" w:themeColor="background1"/>
          <w:position w:val="-2"/>
          <w:sz w:val="48"/>
          <w:szCs w:val="48"/>
        </w:rPr>
        <w:t xml:space="preserve">Chapter 3 – </w:t>
      </w:r>
      <w:r w:rsidRPr="00F065D9">
        <w:rPr>
          <w:rFonts w:asciiTheme="majorHAnsi" w:eastAsia="Arial" w:hAnsiTheme="majorHAnsi" w:cs="Arial"/>
          <w:b/>
          <w:iCs/>
          <w:color w:val="FFFFFF" w:themeColor="background1"/>
          <w:position w:val="-2"/>
          <w:sz w:val="48"/>
          <w:szCs w:val="48"/>
        </w:rPr>
        <w:t>Email Marketing</w:t>
      </w:r>
    </w:p>
    <w:p w:rsidR="008E529D" w:rsidRDefault="008E529D">
      <w:pPr>
        <w:spacing w:line="200" w:lineRule="exact"/>
      </w:pPr>
    </w:p>
    <w:p w:rsidR="008E529D" w:rsidRDefault="008E529D">
      <w:pPr>
        <w:spacing w:before="3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31" type="#_x0000_t75" style="width:468pt;height:234.6pt">
            <v:imagedata r:id="rId43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>t, it’s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it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star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gett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there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t?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is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pacing w:val="2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’re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rt.</w:t>
      </w:r>
    </w:p>
    <w:p w:rsidR="008E529D" w:rsidRDefault="008E529D">
      <w:pPr>
        <w:spacing w:before="19" w:line="220" w:lineRule="exact"/>
        <w:rPr>
          <w:sz w:val="22"/>
          <w:szCs w:val="22"/>
        </w:rPr>
      </w:pPr>
    </w:p>
    <w:p w:rsidR="008E529D" w:rsidRPr="00F065D9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F065D9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What is Email Marketing?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F065D9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44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network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gone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(that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Sea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Eng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),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bee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hroug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changes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proofErr w:type="gramStart"/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d</w:t>
      </w:r>
      <w:proofErr w:type="gram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quest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effect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veness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e-ma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</w:t>
      </w:r>
      <w:r>
        <w:rPr>
          <w:rFonts w:ascii="Arial" w:eastAsia="Arial" w:hAnsi="Arial" w:cs="Arial"/>
          <w:sz w:val="32"/>
          <w:szCs w:val="32"/>
        </w:rPr>
        <w:t>k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is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 xml:space="preserve">he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onges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anywhere</w:t>
      </w:r>
      <w:r>
        <w:rPr>
          <w:rFonts w:ascii="Arial" w:eastAsia="Arial" w:hAnsi="Arial" w:cs="Arial"/>
          <w:sz w:val="32"/>
          <w:szCs w:val="32"/>
        </w:rPr>
        <w:t>.</w:t>
      </w:r>
      <w:r>
        <w:rPr>
          <w:rFonts w:ascii="Arial" w:eastAsia="Arial" w:hAnsi="Arial" w:cs="Arial"/>
          <w:spacing w:val="4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Mos</w:t>
      </w:r>
      <w:r>
        <w:rPr>
          <w:rFonts w:ascii="Arial" w:eastAsia="Arial" w:hAnsi="Arial" w:cs="Arial"/>
          <w:i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8E529D" w:rsidP="00F065D9">
      <w:pPr>
        <w:spacing w:line="200" w:lineRule="exact"/>
        <w:jc w:val="both"/>
      </w:pPr>
    </w:p>
    <w:p w:rsidR="008E529D" w:rsidRDefault="00B92A32" w:rsidP="00F065D9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rt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day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check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4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-ma</w:t>
      </w:r>
      <w:r>
        <w:rPr>
          <w:rFonts w:ascii="Arial" w:eastAsia="Arial" w:hAnsi="Arial" w:cs="Arial"/>
          <w:sz w:val="32"/>
          <w:szCs w:val="32"/>
        </w:rPr>
        <w:t xml:space="preserve">il,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message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e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in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till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ced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F065D9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starte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to 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autoresponder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is a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l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use 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addresse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sen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message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t ti</w:t>
      </w:r>
      <w:r>
        <w:rPr>
          <w:rFonts w:ascii="Arial" w:eastAsia="Arial" w:hAnsi="Arial" w:cs="Arial"/>
          <w:spacing w:val="-1"/>
          <w:sz w:val="32"/>
          <w:szCs w:val="32"/>
        </w:rPr>
        <w:t>mes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hou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t,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abso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true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successfu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co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manag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hand</w:t>
      </w:r>
      <w:r>
        <w:rPr>
          <w:rFonts w:ascii="Arial" w:eastAsia="Arial" w:hAnsi="Arial" w:cs="Arial"/>
          <w:sz w:val="32"/>
          <w:szCs w:val="32"/>
        </w:rPr>
        <w:t>le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spa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ensur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– </w:t>
      </w:r>
      <w:r>
        <w:rPr>
          <w:rFonts w:ascii="Arial" w:eastAsia="Arial" w:hAnsi="Arial" w:cs="Arial"/>
          <w:spacing w:val="-1"/>
          <w:sz w:val="32"/>
          <w:szCs w:val="32"/>
        </w:rPr>
        <w:t>bot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i</w:t>
      </w:r>
      <w:r>
        <w:rPr>
          <w:rFonts w:ascii="Arial" w:eastAsia="Arial" w:hAnsi="Arial" w:cs="Arial"/>
          <w:spacing w:val="-1"/>
          <w:sz w:val="32"/>
          <w:szCs w:val="32"/>
        </w:rPr>
        <w:t>nvo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ve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a </w:t>
      </w:r>
      <w:r>
        <w:rPr>
          <w:rFonts w:ascii="Arial" w:eastAsia="Arial" w:hAnsi="Arial" w:cs="Arial"/>
          <w:spacing w:val="-1"/>
          <w:sz w:val="32"/>
          <w:szCs w:val="32"/>
        </w:rPr>
        <w:t>conf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il.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2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hand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unsubscr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“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hyg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ene</w:t>
      </w:r>
      <w:r>
        <w:rPr>
          <w:rFonts w:ascii="Arial" w:eastAsia="Arial" w:hAnsi="Arial" w:cs="Arial"/>
          <w:sz w:val="32"/>
          <w:szCs w:val="32"/>
        </w:rPr>
        <w:t xml:space="preserve">”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remov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</w:p>
    <w:p w:rsidR="008E529D" w:rsidRDefault="00B92A32" w:rsidP="00F065D9">
      <w:pPr>
        <w:spacing w:line="360" w:lineRule="exact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position w:val="-1"/>
          <w:sz w:val="32"/>
          <w:szCs w:val="32"/>
        </w:rPr>
        <w:t>defunc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ema</w:t>
      </w:r>
      <w:r>
        <w:rPr>
          <w:rFonts w:ascii="Arial" w:eastAsia="Arial" w:hAnsi="Arial" w:cs="Arial"/>
          <w:position w:val="-1"/>
          <w:sz w:val="32"/>
          <w:szCs w:val="32"/>
        </w:rPr>
        <w:t>il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s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you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wan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b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ab</w:t>
      </w:r>
      <w:r>
        <w:rPr>
          <w:rFonts w:ascii="Arial" w:eastAsia="Arial" w:hAnsi="Arial" w:cs="Arial"/>
          <w:position w:val="-1"/>
          <w:sz w:val="32"/>
          <w:szCs w:val="32"/>
        </w:rPr>
        <w:t>le to t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rac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wh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open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your</w:t>
      </w:r>
    </w:p>
    <w:p w:rsidR="008E529D" w:rsidRDefault="008E529D" w:rsidP="00F065D9">
      <w:pPr>
        <w:spacing w:line="100" w:lineRule="exact"/>
        <w:jc w:val="both"/>
        <w:rPr>
          <w:sz w:val="11"/>
          <w:szCs w:val="11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one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l. </w:t>
      </w:r>
      <w:r>
        <w:rPr>
          <w:rFonts w:ascii="Arial" w:eastAsia="Arial" w:hAnsi="Arial" w:cs="Arial"/>
          <w:spacing w:val="-1"/>
          <w:sz w:val="32"/>
          <w:szCs w:val="32"/>
        </w:rPr>
        <w:t>Non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manua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y.</w:t>
      </w:r>
    </w:p>
    <w:p w:rsidR="008E529D" w:rsidRDefault="008E529D" w:rsidP="00F065D9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F065D9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autoresponders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 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bas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:</w:t>
      </w:r>
    </w:p>
    <w:p w:rsidR="008E529D" w:rsidRDefault="008E529D">
      <w:pPr>
        <w:spacing w:before="3" w:line="240" w:lineRule="exact"/>
        <w:rPr>
          <w:sz w:val="24"/>
          <w:szCs w:val="24"/>
        </w:rPr>
      </w:pPr>
    </w:p>
    <w:p w:rsidR="008E529D" w:rsidRDefault="00B92A32">
      <w:pPr>
        <w:ind w:left="10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i/>
          <w:spacing w:val="-1"/>
          <w:sz w:val="32"/>
          <w:szCs w:val="32"/>
        </w:rPr>
        <w:t>Ma</w:t>
      </w:r>
      <w:r>
        <w:rPr>
          <w:rFonts w:ascii="Arial" w:eastAsia="Arial" w:hAnsi="Arial" w:cs="Arial"/>
          <w:i/>
          <w:sz w:val="32"/>
          <w:szCs w:val="32"/>
        </w:rPr>
        <w:t>il</w:t>
      </w:r>
      <w:r>
        <w:rPr>
          <w:rFonts w:ascii="Arial" w:eastAsia="Arial" w:hAnsi="Arial" w:cs="Arial"/>
          <w:i/>
          <w:spacing w:val="-1"/>
          <w:sz w:val="32"/>
          <w:szCs w:val="32"/>
        </w:rPr>
        <w:t>Ch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mp</w:t>
      </w:r>
    </w:p>
    <w:p w:rsidR="008E529D" w:rsidRDefault="008E529D">
      <w:pPr>
        <w:spacing w:before="7" w:line="100" w:lineRule="exact"/>
        <w:rPr>
          <w:sz w:val="10"/>
          <w:szCs w:val="10"/>
        </w:rPr>
      </w:pPr>
    </w:p>
    <w:p w:rsidR="008E529D" w:rsidRDefault="001430BA">
      <w:pPr>
        <w:spacing w:line="360" w:lineRule="exact"/>
        <w:ind w:left="100"/>
        <w:rPr>
          <w:rFonts w:ascii="Arial" w:eastAsia="Arial" w:hAnsi="Arial" w:cs="Arial"/>
          <w:sz w:val="32"/>
          <w:szCs w:val="32"/>
        </w:rPr>
      </w:pPr>
      <w:hyperlink r:id="rId45"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www.ma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il</w:t>
        </w:r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ch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i</w:t>
        </w:r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mp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.</w:t>
        </w:r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co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before="8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>
      <w:pPr>
        <w:spacing w:before="20"/>
        <w:ind w:left="100"/>
        <w:rPr>
          <w:rFonts w:ascii="Arial" w:eastAsia="Arial" w:hAnsi="Arial" w:cs="Arial"/>
          <w:sz w:val="32"/>
          <w:szCs w:val="32"/>
        </w:rPr>
      </w:pPr>
      <w:proofErr w:type="spellStart"/>
      <w:r>
        <w:rPr>
          <w:rFonts w:ascii="Arial" w:eastAsia="Arial" w:hAnsi="Arial" w:cs="Arial"/>
          <w:i/>
          <w:spacing w:val="-1"/>
          <w:sz w:val="32"/>
          <w:szCs w:val="32"/>
        </w:rPr>
        <w:t>GetRespons</w:t>
      </w:r>
      <w:r>
        <w:rPr>
          <w:rFonts w:ascii="Arial" w:eastAsia="Arial" w:hAnsi="Arial" w:cs="Arial"/>
          <w:i/>
          <w:sz w:val="32"/>
          <w:szCs w:val="32"/>
        </w:rPr>
        <w:t>e</w:t>
      </w:r>
      <w:proofErr w:type="spellEnd"/>
    </w:p>
    <w:p w:rsidR="008E529D" w:rsidRDefault="008E529D">
      <w:pPr>
        <w:spacing w:before="2" w:line="100" w:lineRule="exact"/>
        <w:rPr>
          <w:sz w:val="11"/>
          <w:szCs w:val="11"/>
        </w:rPr>
      </w:pPr>
    </w:p>
    <w:p w:rsidR="008E529D" w:rsidRDefault="001430BA">
      <w:pPr>
        <w:spacing w:line="360" w:lineRule="exact"/>
        <w:ind w:left="100"/>
        <w:rPr>
          <w:rFonts w:ascii="Arial" w:eastAsia="Arial" w:hAnsi="Arial" w:cs="Arial"/>
          <w:sz w:val="32"/>
          <w:szCs w:val="32"/>
        </w:rPr>
      </w:pPr>
      <w:hyperlink r:id="rId46"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www.ge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tr</w:t>
        </w:r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esponse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.</w:t>
        </w:r>
        <w:r w:rsidR="00B92A32">
          <w:rPr>
            <w:rFonts w:ascii="Arial" w:eastAsia="Arial" w:hAnsi="Arial" w:cs="Arial"/>
            <w:color w:val="0000FF"/>
            <w:spacing w:val="-1"/>
            <w:position w:val="-1"/>
            <w:sz w:val="32"/>
            <w:szCs w:val="32"/>
            <w:u w:val="thick" w:color="0000FF"/>
          </w:rPr>
          <w:t>co</w:t>
        </w:r>
        <w:r w:rsidR="00B92A32">
          <w:rPr>
            <w:rFonts w:ascii="Arial" w:eastAsia="Arial" w:hAnsi="Arial" w:cs="Arial"/>
            <w:color w:val="0000FF"/>
            <w:position w:val="-1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before="4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>
      <w:pPr>
        <w:spacing w:before="20"/>
        <w:ind w:left="100"/>
        <w:rPr>
          <w:rFonts w:ascii="Arial" w:eastAsia="Arial" w:hAnsi="Arial" w:cs="Arial"/>
          <w:sz w:val="32"/>
          <w:szCs w:val="32"/>
        </w:rPr>
      </w:pPr>
      <w:proofErr w:type="spellStart"/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pacing w:val="-2"/>
          <w:sz w:val="32"/>
          <w:szCs w:val="32"/>
        </w:rPr>
        <w:t>W</w:t>
      </w:r>
      <w:r>
        <w:rPr>
          <w:rFonts w:ascii="Arial" w:eastAsia="Arial" w:hAnsi="Arial" w:cs="Arial"/>
          <w:i/>
          <w:spacing w:val="-1"/>
          <w:sz w:val="32"/>
          <w:szCs w:val="32"/>
        </w:rPr>
        <w:t>ebe</w:t>
      </w:r>
      <w:r>
        <w:rPr>
          <w:rFonts w:ascii="Arial" w:eastAsia="Arial" w:hAnsi="Arial" w:cs="Arial"/>
          <w:i/>
          <w:sz w:val="32"/>
          <w:szCs w:val="32"/>
        </w:rPr>
        <w:t>r</w:t>
      </w:r>
      <w:proofErr w:type="spellEnd"/>
    </w:p>
    <w:p w:rsidR="008E529D" w:rsidRDefault="008E529D">
      <w:pPr>
        <w:spacing w:before="2" w:line="100" w:lineRule="exact"/>
        <w:rPr>
          <w:sz w:val="11"/>
          <w:szCs w:val="11"/>
        </w:rPr>
      </w:pPr>
    </w:p>
    <w:p w:rsidR="008E529D" w:rsidRDefault="001430BA">
      <w:pPr>
        <w:ind w:left="100"/>
        <w:rPr>
          <w:rFonts w:ascii="Arial" w:eastAsia="Arial" w:hAnsi="Arial" w:cs="Arial"/>
          <w:sz w:val="32"/>
          <w:szCs w:val="32"/>
        </w:rPr>
        <w:sectPr w:rsidR="008E529D">
          <w:footerReference w:type="default" r:id="rId47"/>
          <w:pgSz w:w="12240" w:h="15840"/>
          <w:pgMar w:top="960" w:right="1360" w:bottom="280" w:left="1340" w:header="747" w:footer="747" w:gutter="0"/>
          <w:cols w:space="720"/>
        </w:sectPr>
      </w:pPr>
      <w:hyperlink r:id="rId48">
        <w:r w:rsidR="00B92A32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www.awebe</w:t>
        </w:r>
        <w:r w:rsidR="00B92A32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r.</w:t>
        </w:r>
        <w:r w:rsidR="00B92A32">
          <w:rPr>
            <w:rFonts w:ascii="Arial" w:eastAsia="Arial" w:hAnsi="Arial" w:cs="Arial"/>
            <w:color w:val="0000FF"/>
            <w:spacing w:val="-1"/>
            <w:sz w:val="32"/>
            <w:szCs w:val="32"/>
            <w:u w:val="thick" w:color="0000FF"/>
          </w:rPr>
          <w:t>co</w:t>
        </w:r>
        <w:r w:rsidR="00B92A32">
          <w:rPr>
            <w:rFonts w:ascii="Arial" w:eastAsia="Arial" w:hAnsi="Arial" w:cs="Arial"/>
            <w:color w:val="0000FF"/>
            <w:sz w:val="32"/>
            <w:szCs w:val="32"/>
            <w:u w:val="thick" w:color="0000FF"/>
          </w:rPr>
          <w:t>m</w:t>
        </w:r>
      </w:hyperlink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Default="00B92A32">
      <w:pPr>
        <w:spacing w:before="20"/>
        <w:ind w:left="100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ude</w:t>
      </w:r>
      <w:r>
        <w:rPr>
          <w:rFonts w:ascii="Arial" w:eastAsia="Arial" w:hAnsi="Arial" w:cs="Arial"/>
          <w:sz w:val="32"/>
          <w:szCs w:val="32"/>
        </w:rPr>
        <w:t>: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Conve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</w:p>
    <w:p w:rsidR="008E529D" w:rsidRDefault="008E529D">
      <w:pPr>
        <w:spacing w:before="7" w:line="100" w:lineRule="exact"/>
        <w:rPr>
          <w:sz w:val="10"/>
          <w:szCs w:val="10"/>
        </w:rPr>
      </w:pPr>
    </w:p>
    <w:p w:rsidR="008E529D" w:rsidRDefault="00B92A32">
      <w:pPr>
        <w:ind w:left="100"/>
        <w:rPr>
          <w:rFonts w:ascii="Arial" w:eastAsia="Arial" w:hAnsi="Arial" w:cs="Arial"/>
          <w:sz w:val="32"/>
          <w:szCs w:val="32"/>
        </w:rPr>
      </w:pP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</w:t>
      </w:r>
      <w:proofErr w:type="spellEnd"/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9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1430BA">
      <w:pPr>
        <w:ind w:left="100"/>
      </w:pPr>
      <w:r>
        <w:pict>
          <v:shape id="_x0000_i1032" type="#_x0000_t75" style="width:468pt;height:269.4pt">
            <v:imagedata r:id="rId49" o:title=""/>
          </v:shape>
        </w:pict>
      </w:r>
    </w:p>
    <w:p w:rsidR="008E529D" w:rsidRDefault="008E529D">
      <w:pPr>
        <w:spacing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too</w:t>
      </w:r>
      <w:r>
        <w:rPr>
          <w:rFonts w:ascii="Arial" w:eastAsia="Arial" w:hAnsi="Arial" w:cs="Arial"/>
          <w:sz w:val="32"/>
          <w:szCs w:val="32"/>
        </w:rPr>
        <w:t xml:space="preserve">l,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for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>r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deta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ite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debar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at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bot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eac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WordPres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2" w:line="240" w:lineRule="exact"/>
        <w:rPr>
          <w:sz w:val="24"/>
          <w:szCs w:val="24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Using Email Marketing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0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Co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and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is a </w:t>
      </w: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usefu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rateg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urn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>o l</w:t>
      </w:r>
      <w:r>
        <w:rPr>
          <w:rFonts w:ascii="Arial" w:eastAsia="Arial" w:hAnsi="Arial" w:cs="Arial"/>
          <w:spacing w:val="-1"/>
          <w:sz w:val="32"/>
          <w:szCs w:val="32"/>
        </w:rPr>
        <w:t>eads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Now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product</w:t>
      </w:r>
      <w:r>
        <w:rPr>
          <w:rFonts w:ascii="Arial" w:eastAsia="Arial" w:hAnsi="Arial" w:cs="Arial"/>
          <w:sz w:val="32"/>
          <w:szCs w:val="32"/>
        </w:rPr>
        <w:t>s to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encourag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bac</w:t>
      </w:r>
      <w:r>
        <w:rPr>
          <w:rFonts w:ascii="Arial" w:eastAsia="Arial" w:hAnsi="Arial" w:cs="Arial"/>
          <w:sz w:val="32"/>
          <w:szCs w:val="32"/>
        </w:rPr>
        <w:t xml:space="preserve">k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e.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ils t</w:t>
      </w:r>
      <w:r>
        <w:rPr>
          <w:rFonts w:ascii="Arial" w:eastAsia="Arial" w:hAnsi="Arial" w:cs="Arial"/>
          <w:spacing w:val="-1"/>
          <w:sz w:val="32"/>
          <w:szCs w:val="32"/>
        </w:rPr>
        <w:t>hat 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add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ona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>t –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t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posts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Anothe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to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 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recent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adde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encourag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Then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oduc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messag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promot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 xml:space="preserve">scussed </w:t>
      </w:r>
      <w:r>
        <w:rPr>
          <w:rFonts w:ascii="Arial" w:eastAsia="Arial" w:hAnsi="Arial" w:cs="Arial"/>
          <w:sz w:val="32"/>
          <w:szCs w:val="32"/>
        </w:rPr>
        <w:t xml:space="preserve">in a </w:t>
      </w:r>
      <w:r>
        <w:rPr>
          <w:rFonts w:ascii="Arial" w:eastAsia="Arial" w:hAnsi="Arial" w:cs="Arial"/>
          <w:spacing w:val="-1"/>
          <w:sz w:val="32"/>
          <w:szCs w:val="32"/>
        </w:rPr>
        <w:t>subsequen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chapter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aren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check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ever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day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now 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reac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i/>
          <w:sz w:val="32"/>
          <w:szCs w:val="32"/>
        </w:rPr>
        <w:t>t</w:t>
      </w:r>
      <w:r>
        <w:rPr>
          <w:rFonts w:ascii="Arial" w:eastAsia="Arial" w:hAnsi="Arial" w:cs="Arial"/>
          <w:i/>
          <w:spacing w:val="-1"/>
          <w:sz w:val="32"/>
          <w:szCs w:val="32"/>
        </w:rPr>
        <w:t>he</w:t>
      </w:r>
      <w:r>
        <w:rPr>
          <w:rFonts w:ascii="Arial" w:eastAsia="Arial" w:hAnsi="Arial" w:cs="Arial"/>
          <w:i/>
          <w:sz w:val="32"/>
          <w:szCs w:val="32"/>
        </w:rPr>
        <w:t>m</w:t>
      </w:r>
      <w:r>
        <w:rPr>
          <w:rFonts w:ascii="Arial" w:eastAsia="Arial" w:hAnsi="Arial" w:cs="Arial"/>
          <w:i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it’s a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sn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dependen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on </w:t>
      </w:r>
      <w:r>
        <w:rPr>
          <w:rFonts w:ascii="Arial" w:eastAsia="Arial" w:hAnsi="Arial" w:cs="Arial"/>
          <w:sz w:val="32"/>
          <w:szCs w:val="32"/>
        </w:rPr>
        <w:t xml:space="preserve">a </w:t>
      </w:r>
      <w:r w:rsidR="0002453E">
        <w:rPr>
          <w:rFonts w:ascii="Arial" w:eastAsia="Arial" w:hAnsi="Arial" w:cs="Arial"/>
          <w:sz w:val="32"/>
          <w:szCs w:val="32"/>
        </w:rPr>
        <w:t>t</w:t>
      </w:r>
      <w:r w:rsidR="0002453E">
        <w:rPr>
          <w:rFonts w:ascii="Arial" w:eastAsia="Arial" w:hAnsi="Arial" w:cs="Arial"/>
          <w:spacing w:val="-1"/>
          <w:sz w:val="32"/>
          <w:szCs w:val="32"/>
        </w:rPr>
        <w:t>h</w:t>
      </w:r>
      <w:r w:rsidR="0002453E">
        <w:rPr>
          <w:rFonts w:ascii="Arial" w:eastAsia="Arial" w:hAnsi="Arial" w:cs="Arial"/>
          <w:sz w:val="32"/>
          <w:szCs w:val="32"/>
        </w:rPr>
        <w:t>i</w:t>
      </w:r>
      <w:r w:rsidR="0002453E">
        <w:rPr>
          <w:rFonts w:ascii="Arial" w:eastAsia="Arial" w:hAnsi="Arial" w:cs="Arial"/>
          <w:spacing w:val="-1"/>
          <w:sz w:val="32"/>
          <w:szCs w:val="32"/>
        </w:rPr>
        <w:t>r</w:t>
      </w:r>
      <w:r w:rsidR="0002453E">
        <w:rPr>
          <w:rFonts w:ascii="Arial" w:eastAsia="Arial" w:hAnsi="Arial" w:cs="Arial"/>
          <w:sz w:val="32"/>
          <w:szCs w:val="32"/>
        </w:rPr>
        <w:t>d-party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Facebook.</w:t>
      </w:r>
    </w:p>
    <w:p w:rsidR="008E529D" w:rsidRDefault="008E529D">
      <w:pPr>
        <w:spacing w:before="16" w:line="220" w:lineRule="exact"/>
        <w:rPr>
          <w:sz w:val="22"/>
          <w:szCs w:val="22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How to Get Your Emails to Stand Out</w:t>
      </w:r>
    </w:p>
    <w:p w:rsidR="008E529D" w:rsidRDefault="008E529D">
      <w:pPr>
        <w:spacing w:before="2" w:line="160" w:lineRule="exact"/>
        <w:rPr>
          <w:sz w:val="17"/>
          <w:szCs w:val="17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rema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, it </w:t>
      </w:r>
      <w:r>
        <w:rPr>
          <w:rFonts w:ascii="Arial" w:eastAsia="Arial" w:hAnsi="Arial" w:cs="Arial"/>
          <w:spacing w:val="-1"/>
          <w:sz w:val="32"/>
          <w:szCs w:val="32"/>
        </w:rPr>
        <w:t>has somewha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change</w:t>
      </w:r>
      <w:r>
        <w:rPr>
          <w:rFonts w:ascii="Arial" w:eastAsia="Arial" w:hAnsi="Arial" w:cs="Arial"/>
          <w:sz w:val="32"/>
          <w:szCs w:val="32"/>
        </w:rPr>
        <w:t>d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as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decad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houg</w:t>
      </w:r>
      <w:r>
        <w:rPr>
          <w:rFonts w:ascii="Arial" w:eastAsia="Arial" w:hAnsi="Arial" w:cs="Arial"/>
          <w:sz w:val="32"/>
          <w:szCs w:val="32"/>
        </w:rPr>
        <w:t xml:space="preserve">h it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obv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fac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gges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chang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cours</w:t>
      </w:r>
      <w:r>
        <w:rPr>
          <w:rFonts w:ascii="Arial" w:eastAsia="Arial" w:hAnsi="Arial" w:cs="Arial"/>
          <w:sz w:val="32"/>
          <w:szCs w:val="32"/>
        </w:rPr>
        <w:t>e is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chec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constant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smar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phone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and tab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Rathe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gett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check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2</w:t>
      </w:r>
      <w:r>
        <w:rPr>
          <w:rFonts w:ascii="Arial" w:eastAsia="Arial" w:hAnsi="Arial" w:cs="Arial"/>
          <w:sz w:val="32"/>
          <w:szCs w:val="32"/>
        </w:rPr>
        <w:t xml:space="preserve">0 </w:t>
      </w:r>
      <w:r>
        <w:rPr>
          <w:rFonts w:ascii="Arial" w:eastAsia="Arial" w:hAnsi="Arial" w:cs="Arial"/>
          <w:spacing w:val="-1"/>
          <w:sz w:val="32"/>
          <w:szCs w:val="32"/>
        </w:rPr>
        <w:t>e-ma</w:t>
      </w:r>
      <w:r>
        <w:rPr>
          <w:rFonts w:ascii="Arial" w:eastAsia="Arial" w:hAnsi="Arial" w:cs="Arial"/>
          <w:sz w:val="32"/>
          <w:szCs w:val="32"/>
        </w:rPr>
        <w:t xml:space="preserve">ils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once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nstea</w:t>
      </w:r>
      <w:r>
        <w:rPr>
          <w:rFonts w:ascii="Arial" w:eastAsia="Arial" w:hAnsi="Arial" w:cs="Arial"/>
          <w:sz w:val="32"/>
          <w:szCs w:val="32"/>
        </w:rPr>
        <w:t>d ‘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ip f</w:t>
      </w:r>
      <w:r>
        <w:rPr>
          <w:rFonts w:ascii="Arial" w:eastAsia="Arial" w:hAnsi="Arial" w:cs="Arial"/>
          <w:spacing w:val="-1"/>
          <w:sz w:val="32"/>
          <w:szCs w:val="32"/>
        </w:rPr>
        <w:t>ed</w:t>
      </w:r>
      <w:r>
        <w:rPr>
          <w:rFonts w:ascii="Arial" w:eastAsia="Arial" w:hAnsi="Arial" w:cs="Arial"/>
          <w:sz w:val="32"/>
          <w:szCs w:val="32"/>
        </w:rPr>
        <w:t xml:space="preserve">’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ils t</w:t>
      </w:r>
      <w:r>
        <w:rPr>
          <w:rFonts w:ascii="Arial" w:eastAsia="Arial" w:hAnsi="Arial" w:cs="Arial"/>
          <w:spacing w:val="-1"/>
          <w:sz w:val="32"/>
          <w:szCs w:val="32"/>
        </w:rPr>
        <w:t>hroughou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e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ness.</w:t>
      </w:r>
    </w:p>
    <w:p w:rsidR="008E529D" w:rsidRDefault="008E529D" w:rsidP="005551E7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1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in t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rn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>re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ly to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‘</w:t>
      </w:r>
      <w:r>
        <w:rPr>
          <w:rFonts w:ascii="Arial" w:eastAsia="Arial" w:hAnsi="Arial" w:cs="Arial"/>
          <w:spacing w:val="-1"/>
          <w:sz w:val="32"/>
          <w:szCs w:val="32"/>
        </w:rPr>
        <w:t>stan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out</w:t>
      </w:r>
      <w:r>
        <w:rPr>
          <w:rFonts w:ascii="Arial" w:eastAsia="Arial" w:hAnsi="Arial" w:cs="Arial"/>
          <w:sz w:val="32"/>
          <w:szCs w:val="32"/>
        </w:rPr>
        <w:t>’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other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its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mer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it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accustome</w:t>
      </w:r>
      <w:r>
        <w:rPr>
          <w:rFonts w:ascii="Arial" w:eastAsia="Arial" w:hAnsi="Arial" w:cs="Arial"/>
          <w:sz w:val="32"/>
          <w:szCs w:val="32"/>
        </w:rPr>
        <w:t>d to j</w:t>
      </w:r>
      <w:r>
        <w:rPr>
          <w:rFonts w:ascii="Arial" w:eastAsia="Arial" w:hAnsi="Arial" w:cs="Arial"/>
          <w:spacing w:val="-1"/>
          <w:sz w:val="32"/>
          <w:szCs w:val="32"/>
        </w:rPr>
        <w:t>ust brush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of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nu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sance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want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success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tak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facto</w:t>
      </w:r>
      <w:r>
        <w:rPr>
          <w:rFonts w:ascii="Arial" w:eastAsia="Arial" w:hAnsi="Arial" w:cs="Arial"/>
          <w:sz w:val="32"/>
          <w:szCs w:val="32"/>
        </w:rPr>
        <w:t>r it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head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sen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messages.</w:t>
      </w: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Pr="005551E7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Recep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ti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v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ity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cours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ect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it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recept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your message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targete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contac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e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evan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–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Pr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cata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bab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othes.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2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5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z w:val="32"/>
          <w:szCs w:val="32"/>
        </w:rPr>
        <w:t>ti</w:t>
      </w:r>
      <w:r>
        <w:rPr>
          <w:rFonts w:ascii="Arial" w:eastAsia="Arial" w:hAnsi="Arial" w:cs="Arial"/>
          <w:i/>
          <w:spacing w:val="-1"/>
          <w:sz w:val="32"/>
          <w:szCs w:val="32"/>
        </w:rPr>
        <w:t>m</w:t>
      </w:r>
      <w:r>
        <w:rPr>
          <w:rFonts w:ascii="Arial" w:eastAsia="Arial" w:hAnsi="Arial" w:cs="Arial"/>
          <w:i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at 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r</w:t>
      </w:r>
      <w:r>
        <w:rPr>
          <w:rFonts w:ascii="Arial" w:eastAsia="Arial" w:hAnsi="Arial" w:cs="Arial"/>
          <w:spacing w:val="-1"/>
          <w:sz w:val="32"/>
          <w:szCs w:val="32"/>
        </w:rPr>
        <w:t>ecep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message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bo</w:t>
      </w:r>
      <w:r>
        <w:rPr>
          <w:rFonts w:ascii="Arial" w:eastAsia="Arial" w:hAnsi="Arial" w:cs="Arial"/>
          <w:sz w:val="32"/>
          <w:szCs w:val="32"/>
        </w:rPr>
        <w:t>th in 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hey</w:t>
      </w:r>
      <w:r>
        <w:rPr>
          <w:rFonts w:ascii="Arial" w:eastAsia="Arial" w:hAnsi="Arial" w:cs="Arial"/>
          <w:sz w:val="32"/>
          <w:szCs w:val="32"/>
        </w:rPr>
        <w:t xml:space="preserve">’re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in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ir life (</w:t>
      </w:r>
      <w:r>
        <w:rPr>
          <w:rFonts w:ascii="Arial" w:eastAsia="Arial" w:hAnsi="Arial" w:cs="Arial"/>
          <w:spacing w:val="-1"/>
          <w:sz w:val="32"/>
          <w:szCs w:val="32"/>
        </w:rPr>
        <w:t>bab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ogue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sen</w:t>
      </w:r>
      <w:r>
        <w:rPr>
          <w:rFonts w:ascii="Arial" w:eastAsia="Arial" w:hAnsi="Arial" w:cs="Arial"/>
          <w:sz w:val="32"/>
          <w:szCs w:val="32"/>
        </w:rPr>
        <w:t>t to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>e in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ir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30s)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day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>t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get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work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y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aroun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answer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>n is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ir i</w:t>
      </w:r>
      <w:r>
        <w:rPr>
          <w:rFonts w:ascii="Arial" w:eastAsia="Arial" w:hAnsi="Arial" w:cs="Arial"/>
          <w:spacing w:val="-1"/>
          <w:sz w:val="32"/>
          <w:szCs w:val="32"/>
        </w:rPr>
        <w:t>nbo</w:t>
      </w:r>
      <w:r>
        <w:rPr>
          <w:rFonts w:ascii="Arial" w:eastAsia="Arial" w:hAnsi="Arial" w:cs="Arial"/>
          <w:sz w:val="32"/>
          <w:szCs w:val="32"/>
        </w:rPr>
        <w:t xml:space="preserve">x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empty</w:t>
      </w:r>
      <w:r>
        <w:rPr>
          <w:rFonts w:ascii="Arial" w:eastAsia="Arial" w:hAnsi="Arial" w:cs="Arial"/>
          <w:sz w:val="32"/>
          <w:szCs w:val="32"/>
        </w:rPr>
        <w:t>?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mater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Sunda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morn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muc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effect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3p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Monda</w:t>
      </w:r>
      <w:r>
        <w:rPr>
          <w:rFonts w:ascii="Arial" w:eastAsia="Arial" w:hAnsi="Arial" w:cs="Arial"/>
          <w:sz w:val="32"/>
          <w:szCs w:val="32"/>
        </w:rPr>
        <w:t>y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empora</w:t>
      </w:r>
      <w:r>
        <w:rPr>
          <w:rFonts w:ascii="Arial" w:eastAsia="Arial" w:hAnsi="Arial" w:cs="Arial"/>
          <w:sz w:val="32"/>
          <w:szCs w:val="32"/>
        </w:rPr>
        <w:t>l f</w:t>
      </w:r>
      <w:r>
        <w:rPr>
          <w:rFonts w:ascii="Arial" w:eastAsia="Arial" w:hAnsi="Arial" w:cs="Arial"/>
          <w:spacing w:val="-1"/>
          <w:sz w:val="32"/>
          <w:szCs w:val="32"/>
        </w:rPr>
        <w:t xml:space="preserve">actor 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i/>
          <w:spacing w:val="-1"/>
          <w:sz w:val="32"/>
          <w:szCs w:val="32"/>
        </w:rPr>
        <w:t>agre</w:t>
      </w:r>
      <w:r>
        <w:rPr>
          <w:rFonts w:ascii="Arial" w:eastAsia="Arial" w:hAnsi="Arial" w:cs="Arial"/>
          <w:i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2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way</w:t>
      </w:r>
      <w:r>
        <w:rPr>
          <w:rFonts w:ascii="Arial" w:eastAsia="Arial" w:hAnsi="Arial" w:cs="Arial"/>
          <w:i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recep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say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1" w:line="240" w:lineRule="exact"/>
        <w:rPr>
          <w:sz w:val="24"/>
          <w:szCs w:val="24"/>
        </w:rPr>
      </w:pPr>
    </w:p>
    <w:p w:rsidR="008E529D" w:rsidRPr="005551E7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Image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 xml:space="preserve">s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an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 xml:space="preserve">d </w:t>
      </w:r>
      <w:proofErr w:type="spellStart"/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C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li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ckab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ility</w:t>
      </w:r>
      <w:proofErr w:type="spellEnd"/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message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but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a </w:t>
      </w:r>
      <w:r>
        <w:rPr>
          <w:rFonts w:ascii="Arial" w:eastAsia="Arial" w:hAnsi="Arial" w:cs="Arial"/>
          <w:spacing w:val="-1"/>
          <w:sz w:val="32"/>
          <w:szCs w:val="32"/>
        </w:rPr>
        <w:t>sma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hyper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i/>
          <w:spacing w:val="-1"/>
          <w:sz w:val="32"/>
          <w:szCs w:val="32"/>
        </w:rPr>
        <w:t>a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way</w:t>
      </w:r>
      <w:r>
        <w:rPr>
          <w:rFonts w:ascii="Arial" w:eastAsia="Arial" w:hAnsi="Arial" w:cs="Arial"/>
          <w:i/>
          <w:sz w:val="32"/>
          <w:szCs w:val="32"/>
        </w:rPr>
        <w:t xml:space="preserve">s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lick t</w:t>
      </w:r>
      <w:r>
        <w:rPr>
          <w:rFonts w:ascii="Arial" w:eastAsia="Arial" w:hAnsi="Arial" w:cs="Arial"/>
          <w:spacing w:val="-1"/>
          <w:sz w:val="32"/>
          <w:szCs w:val="32"/>
        </w:rPr>
        <w:t>hroug</w:t>
      </w:r>
      <w:r>
        <w:rPr>
          <w:rFonts w:ascii="Arial" w:eastAsia="Arial" w:hAnsi="Arial" w:cs="Arial"/>
          <w:sz w:val="32"/>
          <w:szCs w:val="32"/>
        </w:rPr>
        <w:t>h 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it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appea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ess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</w:t>
      </w:r>
      <w:r>
        <w:rPr>
          <w:rFonts w:ascii="Arial" w:eastAsia="Arial" w:hAnsi="Arial" w:cs="Arial"/>
          <w:spacing w:val="-1"/>
          <w:sz w:val="32"/>
          <w:szCs w:val="32"/>
        </w:rPr>
        <w:t>mage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sua</w:t>
      </w:r>
      <w:r>
        <w:rPr>
          <w:rFonts w:ascii="Arial" w:eastAsia="Arial" w:hAnsi="Arial" w:cs="Arial"/>
          <w:sz w:val="32"/>
          <w:szCs w:val="32"/>
        </w:rPr>
        <w:t>l i</w:t>
      </w:r>
      <w:r>
        <w:rPr>
          <w:rFonts w:ascii="Arial" w:eastAsia="Arial" w:hAnsi="Arial" w:cs="Arial"/>
          <w:spacing w:val="-1"/>
          <w:sz w:val="32"/>
          <w:szCs w:val="32"/>
        </w:rPr>
        <w:t>mpress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tors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3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5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accoun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i/>
          <w:spacing w:val="-1"/>
          <w:sz w:val="32"/>
          <w:szCs w:val="32"/>
        </w:rPr>
        <w:t>b</w:t>
      </w:r>
      <w:r>
        <w:rPr>
          <w:rFonts w:ascii="Arial" w:eastAsia="Arial" w:hAnsi="Arial" w:cs="Arial"/>
          <w:i/>
          <w:sz w:val="32"/>
          <w:szCs w:val="32"/>
        </w:rPr>
        <w:t>l</w:t>
      </w:r>
      <w:r>
        <w:rPr>
          <w:rFonts w:ascii="Arial" w:eastAsia="Arial" w:hAnsi="Arial" w:cs="Arial"/>
          <w:i/>
          <w:spacing w:val="-1"/>
          <w:sz w:val="32"/>
          <w:szCs w:val="32"/>
        </w:rPr>
        <w:t>oc</w:t>
      </w:r>
      <w:r>
        <w:rPr>
          <w:rFonts w:ascii="Arial" w:eastAsia="Arial" w:hAnsi="Arial" w:cs="Arial"/>
          <w:i/>
          <w:sz w:val="32"/>
          <w:szCs w:val="32"/>
        </w:rPr>
        <w:t xml:space="preserve">k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unknow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senders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pacing w:val="2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becom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annoye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down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oad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</w:t>
      </w:r>
      <w:r>
        <w:rPr>
          <w:rFonts w:ascii="Arial" w:eastAsia="Arial" w:hAnsi="Arial" w:cs="Arial"/>
          <w:spacing w:val="-1"/>
          <w:sz w:val="32"/>
          <w:szCs w:val="32"/>
        </w:rPr>
        <w:t>arg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mages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your message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spar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mor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mpact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rang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dev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messag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ewe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lp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avo</w:t>
      </w:r>
      <w:r>
        <w:rPr>
          <w:rFonts w:ascii="Arial" w:eastAsia="Arial" w:hAnsi="Arial" w:cs="Arial"/>
          <w:sz w:val="32"/>
          <w:szCs w:val="32"/>
        </w:rPr>
        <w:t>id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mpact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C44AF7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212090</wp:posOffset>
                </wp:positionV>
                <wp:extent cx="7743825" cy="923925"/>
                <wp:effectExtent l="0" t="0" r="2857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825" cy="923925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CFCDF4" id="Rectangle 5" o:spid="_x0000_s1026" style="position:absolute;margin-left:558.55pt;margin-top:16.7pt;width:609.75pt;height:72.75pt;z-index:-25165158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5551E7" w:rsidRDefault="00B92A32">
      <w:pPr>
        <w:spacing w:line="540" w:lineRule="exact"/>
        <w:ind w:left="100"/>
        <w:rPr>
          <w:rFonts w:ascii="Arial" w:eastAsia="Arial" w:hAnsi="Arial" w:cs="Arial"/>
          <w:iCs/>
          <w:color w:val="FFFFFF" w:themeColor="background1"/>
          <w:sz w:val="48"/>
          <w:szCs w:val="48"/>
        </w:rPr>
      </w:pPr>
      <w:r w:rsidRPr="00C44AF7">
        <w:rPr>
          <w:rFonts w:ascii="Arial" w:eastAsia="Arial" w:hAnsi="Arial" w:cs="Arial"/>
          <w:b/>
          <w:color w:val="FFFFFF" w:themeColor="background1"/>
          <w:position w:val="-1"/>
          <w:sz w:val="48"/>
          <w:szCs w:val="48"/>
        </w:rPr>
        <w:t xml:space="preserve">Chapter 4 - </w:t>
      </w:r>
      <w:r w:rsidRPr="005551E7">
        <w:rPr>
          <w:rFonts w:ascii="Arial" w:eastAsia="Arial" w:hAnsi="Arial" w:cs="Arial"/>
          <w:b/>
          <w:iCs/>
          <w:color w:val="FFFFFF" w:themeColor="background1"/>
          <w:position w:val="-1"/>
          <w:sz w:val="48"/>
          <w:szCs w:val="48"/>
        </w:rPr>
        <w:t>How to Get Traffic Through</w:t>
      </w:r>
    </w:p>
    <w:p w:rsidR="008E529D" w:rsidRPr="005551E7" w:rsidRDefault="008E529D">
      <w:pPr>
        <w:spacing w:before="3" w:line="160" w:lineRule="exact"/>
        <w:rPr>
          <w:iCs/>
          <w:color w:val="FFFFFF" w:themeColor="background1"/>
          <w:sz w:val="16"/>
          <w:szCs w:val="16"/>
        </w:rPr>
      </w:pPr>
    </w:p>
    <w:p w:rsidR="008E529D" w:rsidRPr="00B22A3F" w:rsidRDefault="005551E7" w:rsidP="005551E7">
      <w:pPr>
        <w:tabs>
          <w:tab w:val="center" w:pos="4840"/>
          <w:tab w:val="right" w:pos="9580"/>
        </w:tabs>
        <w:spacing w:line="540" w:lineRule="exact"/>
        <w:ind w:left="100"/>
        <w:rPr>
          <w:rFonts w:ascii="Arial" w:eastAsia="Arial" w:hAnsi="Arial" w:cs="Arial"/>
          <w:i/>
          <w:sz w:val="48"/>
          <w:szCs w:val="48"/>
        </w:rPr>
      </w:pPr>
      <w:r>
        <w:rPr>
          <w:rFonts w:ascii="Arial" w:eastAsia="Arial" w:hAnsi="Arial" w:cs="Arial"/>
          <w:b/>
          <w:iCs/>
          <w:color w:val="FFFFFF" w:themeColor="background1"/>
          <w:position w:val="-2"/>
          <w:sz w:val="48"/>
          <w:szCs w:val="48"/>
        </w:rPr>
        <w:tab/>
      </w:r>
      <w:r w:rsidR="00B92A32" w:rsidRPr="005551E7">
        <w:rPr>
          <w:rFonts w:ascii="Arial" w:eastAsia="Arial" w:hAnsi="Arial" w:cs="Arial"/>
          <w:b/>
          <w:iCs/>
          <w:color w:val="FFFFFF" w:themeColor="background1"/>
          <w:position w:val="-2"/>
          <w:sz w:val="48"/>
          <w:szCs w:val="48"/>
        </w:rPr>
        <w:t>Paid Advertising</w:t>
      </w:r>
      <w:r>
        <w:rPr>
          <w:rFonts w:ascii="Arial" w:eastAsia="Arial" w:hAnsi="Arial" w:cs="Arial"/>
          <w:b/>
          <w:iCs/>
          <w:color w:val="FFFFFF" w:themeColor="background1"/>
          <w:position w:val="-2"/>
          <w:sz w:val="48"/>
          <w:szCs w:val="48"/>
        </w:rPr>
        <w:tab/>
      </w:r>
    </w:p>
    <w:p w:rsidR="008E529D" w:rsidRDefault="008E529D">
      <w:pPr>
        <w:spacing w:line="200" w:lineRule="exact"/>
      </w:pP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33" type="#_x0000_t75" style="width:468pt;height:234.6pt">
            <v:imagedata r:id="rId54" o:title=""/>
          </v:shape>
        </w:pict>
      </w:r>
    </w:p>
    <w:p w:rsidR="008E529D" w:rsidRDefault="008E529D">
      <w:pPr>
        <w:spacing w:before="3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 xml:space="preserve">C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and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rs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AdWord</w:t>
      </w:r>
      <w:r>
        <w:rPr>
          <w:rFonts w:ascii="Arial" w:eastAsia="Arial" w:hAnsi="Arial" w:cs="Arial"/>
          <w:sz w:val="32"/>
          <w:szCs w:val="32"/>
        </w:rPr>
        <w:t xml:space="preserve">s 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to </w:t>
      </w:r>
      <w:r>
        <w:rPr>
          <w:rFonts w:ascii="Arial" w:eastAsia="Arial" w:hAnsi="Arial" w:cs="Arial"/>
          <w:spacing w:val="-1"/>
          <w:sz w:val="32"/>
          <w:szCs w:val="32"/>
        </w:rPr>
        <w:t>promot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your 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oduc</w:t>
      </w:r>
      <w:r>
        <w:rPr>
          <w:rFonts w:ascii="Arial" w:eastAsia="Arial" w:hAnsi="Arial" w:cs="Arial"/>
          <w:sz w:val="32"/>
          <w:szCs w:val="32"/>
        </w:rPr>
        <w:t xml:space="preserve">t. </w:t>
      </w:r>
      <w:r w:rsidR="005551E7">
        <w:rPr>
          <w:rFonts w:ascii="Arial" w:eastAsia="Arial" w:hAnsi="Arial" w:cs="Arial"/>
          <w:spacing w:val="-1"/>
          <w:sz w:val="32"/>
          <w:szCs w:val="32"/>
        </w:rPr>
        <w:t>Bas</w:t>
      </w:r>
      <w:r w:rsidR="005551E7">
        <w:rPr>
          <w:rFonts w:ascii="Arial" w:eastAsia="Arial" w:hAnsi="Arial" w:cs="Arial"/>
          <w:sz w:val="32"/>
          <w:szCs w:val="32"/>
        </w:rPr>
        <w:t>i</w:t>
      </w:r>
      <w:r w:rsidR="005551E7">
        <w:rPr>
          <w:rFonts w:ascii="Arial" w:eastAsia="Arial" w:hAnsi="Arial" w:cs="Arial"/>
          <w:spacing w:val="-1"/>
          <w:sz w:val="32"/>
          <w:szCs w:val="32"/>
        </w:rPr>
        <w:t>ca</w:t>
      </w:r>
      <w:r w:rsidR="005551E7">
        <w:rPr>
          <w:rFonts w:ascii="Arial" w:eastAsia="Arial" w:hAnsi="Arial" w:cs="Arial"/>
          <w:sz w:val="32"/>
          <w:szCs w:val="32"/>
        </w:rPr>
        <w:t>lly,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pacing w:val="-5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a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amoun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advert 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avo</w:t>
      </w:r>
      <w:r>
        <w:rPr>
          <w:rFonts w:ascii="Arial" w:eastAsia="Arial" w:hAnsi="Arial" w:cs="Arial"/>
          <w:sz w:val="32"/>
          <w:szCs w:val="32"/>
        </w:rPr>
        <w:t xml:space="preserve">id </w:t>
      </w:r>
      <w:r>
        <w:rPr>
          <w:rFonts w:ascii="Arial" w:eastAsia="Arial" w:hAnsi="Arial" w:cs="Arial"/>
          <w:spacing w:val="-1"/>
          <w:sz w:val="32"/>
          <w:szCs w:val="32"/>
        </w:rPr>
        <w:t>spend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unsuccessfu</w:t>
      </w:r>
      <w:r>
        <w:rPr>
          <w:rFonts w:ascii="Arial" w:eastAsia="Arial" w:hAnsi="Arial" w:cs="Arial"/>
          <w:sz w:val="32"/>
          <w:szCs w:val="32"/>
        </w:rPr>
        <w:t>l.</w:t>
      </w:r>
    </w:p>
    <w:p w:rsidR="008E529D" w:rsidRDefault="008E529D" w:rsidP="005551E7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5"/>
          <w:pgSz w:w="12240" w:h="15840"/>
          <w:pgMar w:top="960" w:right="132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till t</w:t>
      </w:r>
      <w:r>
        <w:rPr>
          <w:rFonts w:ascii="Arial" w:eastAsia="Arial" w:hAnsi="Arial" w:cs="Arial"/>
          <w:spacing w:val="-1"/>
          <w:sz w:val="32"/>
          <w:szCs w:val="32"/>
        </w:rPr>
        <w:t>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conve</w:t>
      </w:r>
      <w:r>
        <w:rPr>
          <w:rFonts w:ascii="Arial" w:eastAsia="Arial" w:hAnsi="Arial" w:cs="Arial"/>
          <w:sz w:val="32"/>
          <w:szCs w:val="32"/>
        </w:rPr>
        <w:t xml:space="preserve">rt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traff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>in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prof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 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ri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numbe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ant</w:t>
      </w:r>
      <w:r>
        <w:rPr>
          <w:rFonts w:ascii="Arial" w:eastAsia="Arial" w:hAnsi="Arial" w:cs="Arial"/>
          <w:sz w:val="32"/>
          <w:szCs w:val="32"/>
        </w:rPr>
        <w:t xml:space="preserve">ly a </w:t>
      </w:r>
      <w:r>
        <w:rPr>
          <w:rFonts w:ascii="Arial" w:eastAsia="Arial" w:hAnsi="Arial" w:cs="Arial"/>
          <w:spacing w:val="-1"/>
          <w:sz w:val="32"/>
          <w:szCs w:val="32"/>
        </w:rPr>
        <w:t>prof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>C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are.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3" w:line="200" w:lineRule="exact"/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spacing w:before="14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The Goal of PPC Marketing</w:t>
      </w:r>
    </w:p>
    <w:p w:rsidR="008E529D" w:rsidRDefault="008E529D">
      <w:pPr>
        <w:spacing w:before="4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1430BA">
      <w:pPr>
        <w:ind w:left="100"/>
      </w:pPr>
      <w:r>
        <w:pict>
          <v:shape id="_x0000_i1034" type="#_x0000_t75" style="width:468pt;height:311.6pt">
            <v:imagedata r:id="rId56" o:title=""/>
          </v:shape>
        </w:pict>
      </w:r>
    </w:p>
    <w:p w:rsidR="008E529D" w:rsidRDefault="008E529D">
      <w:pPr>
        <w:spacing w:before="4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is 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bea</w:t>
      </w:r>
      <w:r>
        <w:rPr>
          <w:rFonts w:ascii="Arial" w:eastAsia="Arial" w:hAnsi="Arial" w:cs="Arial"/>
          <w:sz w:val="32"/>
          <w:szCs w:val="32"/>
        </w:rPr>
        <w:t xml:space="preserve">r in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>;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 xml:space="preserve">C </w:t>
      </w:r>
      <w:r>
        <w:rPr>
          <w:rFonts w:ascii="Arial" w:eastAsia="Arial" w:hAnsi="Arial" w:cs="Arial"/>
          <w:spacing w:val="-1"/>
          <w:sz w:val="32"/>
          <w:szCs w:val="32"/>
        </w:rPr>
        <w:t>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get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s is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necessar</w:t>
      </w:r>
      <w:r>
        <w:rPr>
          <w:rFonts w:ascii="Arial" w:eastAsia="Arial" w:hAnsi="Arial" w:cs="Arial"/>
          <w:sz w:val="32"/>
          <w:szCs w:val="32"/>
        </w:rPr>
        <w:t>ily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most 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one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're 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spend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 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money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advert</w:t>
      </w:r>
      <w:r>
        <w:rPr>
          <w:rFonts w:ascii="Arial" w:eastAsia="Arial" w:hAnsi="Arial" w:cs="Arial"/>
          <w:sz w:val="32"/>
          <w:szCs w:val="32"/>
        </w:rPr>
        <w:t xml:space="preserve">s if </w:t>
      </w:r>
      <w:r>
        <w:rPr>
          <w:rFonts w:ascii="Arial" w:eastAsia="Arial" w:hAnsi="Arial" w:cs="Arial"/>
          <w:spacing w:val="-1"/>
          <w:sz w:val="32"/>
          <w:szCs w:val="32"/>
        </w:rPr>
        <w:t>they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kel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- if </w:t>
      </w:r>
      <w:r>
        <w:rPr>
          <w:rFonts w:ascii="Arial" w:eastAsia="Arial" w:hAnsi="Arial" w:cs="Arial"/>
          <w:spacing w:val="-1"/>
          <w:sz w:val="32"/>
          <w:szCs w:val="32"/>
        </w:rPr>
        <w:t>they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return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nstanc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if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product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ng.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7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way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>C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stra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a l</w:t>
      </w:r>
      <w:r>
        <w:rPr>
          <w:rFonts w:ascii="Arial" w:eastAsia="Arial" w:hAnsi="Arial" w:cs="Arial"/>
          <w:spacing w:val="-1"/>
          <w:sz w:val="32"/>
          <w:szCs w:val="32"/>
        </w:rPr>
        <w:t>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product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oduc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$3</w:t>
      </w:r>
      <w:r>
        <w:rPr>
          <w:rFonts w:ascii="Arial" w:eastAsia="Arial" w:hAnsi="Arial" w:cs="Arial"/>
          <w:sz w:val="32"/>
          <w:szCs w:val="32"/>
        </w:rPr>
        <w:t>0 a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$</w:t>
      </w:r>
      <w:r>
        <w:rPr>
          <w:rFonts w:ascii="Arial" w:eastAsia="Arial" w:hAnsi="Arial" w:cs="Arial"/>
          <w:sz w:val="32"/>
          <w:szCs w:val="32"/>
        </w:rPr>
        <w:t xml:space="preserve">1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l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 to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l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pacing w:val="-3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1/3r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(th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convers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rate)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pro</w:t>
      </w:r>
      <w:r>
        <w:rPr>
          <w:rFonts w:ascii="Arial" w:eastAsia="Arial" w:hAnsi="Arial" w:cs="Arial"/>
          <w:sz w:val="32"/>
          <w:szCs w:val="32"/>
        </w:rPr>
        <w:t>fit.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 xml:space="preserve">C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sp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3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-secon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sys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em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That mean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“pe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” </w:t>
      </w:r>
      <w:r>
        <w:rPr>
          <w:rFonts w:ascii="Arial" w:eastAsia="Arial" w:hAnsi="Arial" w:cs="Arial"/>
          <w:spacing w:val="-1"/>
          <w:sz w:val="32"/>
          <w:szCs w:val="32"/>
        </w:rPr>
        <w:t>(yo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amount)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>n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evant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spots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y i</w:t>
      </w:r>
      <w:r>
        <w:rPr>
          <w:rFonts w:ascii="Arial" w:eastAsia="Arial" w:hAnsi="Arial" w:cs="Arial"/>
          <w:spacing w:val="-1"/>
          <w:sz w:val="32"/>
          <w:szCs w:val="32"/>
        </w:rPr>
        <w:t>ncreas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convers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by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spen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sca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</w:t>
      </w:r>
      <w:r>
        <w:rPr>
          <w:rFonts w:ascii="Arial" w:eastAsia="Arial" w:hAnsi="Arial" w:cs="Arial"/>
          <w:sz w:val="32"/>
          <w:szCs w:val="32"/>
        </w:rPr>
        <w:t>fit</w:t>
      </w:r>
      <w:r>
        <w:rPr>
          <w:rFonts w:ascii="Arial" w:eastAsia="Arial" w:hAnsi="Arial" w:cs="Arial"/>
          <w:spacing w:val="-1"/>
          <w:sz w:val="32"/>
          <w:szCs w:val="32"/>
        </w:rPr>
        <w:t>s.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focu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CT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(C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Throug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Rate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qua</w:t>
      </w:r>
      <w:r>
        <w:rPr>
          <w:rFonts w:ascii="Arial" w:eastAsia="Arial" w:hAnsi="Arial" w:cs="Arial"/>
          <w:sz w:val="32"/>
          <w:szCs w:val="32"/>
        </w:rPr>
        <w:t xml:space="preserve">lity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 traff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>C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 xml:space="preserve">d is </w:t>
      </w:r>
      <w:r>
        <w:rPr>
          <w:rFonts w:ascii="Arial" w:eastAsia="Arial" w:hAnsi="Arial" w:cs="Arial"/>
          <w:spacing w:val="-1"/>
          <w:sz w:val="32"/>
          <w:szCs w:val="32"/>
        </w:rPr>
        <w:t>br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spend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nut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page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money. </w:t>
      </w:r>
      <w:r w:rsidR="00C555F5">
        <w:rPr>
          <w:rFonts w:ascii="Arial" w:eastAsia="Arial" w:hAnsi="Arial" w:cs="Arial"/>
          <w:spacing w:val="-1"/>
          <w:sz w:val="32"/>
          <w:szCs w:val="32"/>
        </w:rPr>
        <w:t>L</w:t>
      </w:r>
      <w:r w:rsidR="00C555F5">
        <w:rPr>
          <w:rFonts w:ascii="Arial" w:eastAsia="Arial" w:hAnsi="Arial" w:cs="Arial"/>
          <w:sz w:val="32"/>
          <w:szCs w:val="32"/>
        </w:rPr>
        <w:t>i</w:t>
      </w:r>
      <w:r w:rsidR="00C555F5">
        <w:rPr>
          <w:rFonts w:ascii="Arial" w:eastAsia="Arial" w:hAnsi="Arial" w:cs="Arial"/>
          <w:spacing w:val="-1"/>
          <w:sz w:val="32"/>
          <w:szCs w:val="32"/>
        </w:rPr>
        <w:t>kew</w:t>
      </w:r>
      <w:r w:rsidR="00C555F5">
        <w:rPr>
          <w:rFonts w:ascii="Arial" w:eastAsia="Arial" w:hAnsi="Arial" w:cs="Arial"/>
          <w:sz w:val="32"/>
          <w:szCs w:val="32"/>
        </w:rPr>
        <w:t>i</w:t>
      </w:r>
      <w:r w:rsidR="00C555F5">
        <w:rPr>
          <w:rFonts w:ascii="Arial" w:eastAsia="Arial" w:hAnsi="Arial" w:cs="Arial"/>
          <w:spacing w:val="-1"/>
          <w:sz w:val="32"/>
          <w:szCs w:val="32"/>
        </w:rPr>
        <w:t>s</w:t>
      </w:r>
      <w:r w:rsidR="00C555F5">
        <w:rPr>
          <w:rFonts w:ascii="Arial" w:eastAsia="Arial" w:hAnsi="Arial" w:cs="Arial"/>
          <w:sz w:val="32"/>
          <w:szCs w:val="32"/>
        </w:rPr>
        <w:t>e,</w:t>
      </w:r>
      <w:r>
        <w:rPr>
          <w:rFonts w:ascii="Arial" w:eastAsia="Arial" w:hAnsi="Arial" w:cs="Arial"/>
          <w:sz w:val="32"/>
          <w:szCs w:val="32"/>
        </w:rPr>
        <w:t xml:space="preserve">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sn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enoug</w:t>
      </w:r>
      <w:r>
        <w:rPr>
          <w:rFonts w:ascii="Arial" w:eastAsia="Arial" w:hAnsi="Arial" w:cs="Arial"/>
          <w:sz w:val="32"/>
          <w:szCs w:val="32"/>
        </w:rPr>
        <w:t>h j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b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conv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 peop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buy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>lly t</w:t>
      </w:r>
      <w:r>
        <w:rPr>
          <w:rFonts w:ascii="Arial" w:eastAsia="Arial" w:hAnsi="Arial" w:cs="Arial"/>
          <w:spacing w:val="-1"/>
          <w:sz w:val="32"/>
          <w:szCs w:val="32"/>
        </w:rPr>
        <w:t>hrow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away.</w:t>
      </w:r>
    </w:p>
    <w:p w:rsidR="008E529D" w:rsidRDefault="008E529D">
      <w:pPr>
        <w:spacing w:before="1" w:line="240" w:lineRule="exact"/>
        <w:rPr>
          <w:sz w:val="24"/>
          <w:szCs w:val="24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Designing Your Ad Accordingly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adve</w:t>
      </w:r>
      <w:r>
        <w:rPr>
          <w:rFonts w:ascii="Arial" w:eastAsia="Arial" w:hAnsi="Arial" w:cs="Arial"/>
          <w:sz w:val="32"/>
          <w:szCs w:val="32"/>
        </w:rPr>
        <w:t>rt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ttr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>t it to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ly if t</w:t>
      </w:r>
      <w:r>
        <w:rPr>
          <w:rFonts w:ascii="Arial" w:eastAsia="Arial" w:hAnsi="Arial" w:cs="Arial"/>
          <w:spacing w:val="-1"/>
          <w:sz w:val="32"/>
          <w:szCs w:val="32"/>
        </w:rPr>
        <w:t>hey ar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purchase.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8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words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>t,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reaso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away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aren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spen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h is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is i</w:t>
      </w:r>
      <w:r>
        <w:rPr>
          <w:rFonts w:ascii="Arial" w:eastAsia="Arial" w:hAnsi="Arial" w:cs="Arial"/>
          <w:spacing w:val="-1"/>
          <w:sz w:val="32"/>
          <w:szCs w:val="32"/>
        </w:rPr>
        <w:t>mportan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st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thoug</w:t>
      </w:r>
      <w:r>
        <w:rPr>
          <w:rFonts w:ascii="Arial" w:eastAsia="Arial" w:hAnsi="Arial" w:cs="Arial"/>
          <w:sz w:val="32"/>
          <w:szCs w:val="32"/>
        </w:rPr>
        <w:t xml:space="preserve">h 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catche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ey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e it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bea</w:t>
      </w:r>
      <w:r>
        <w:rPr>
          <w:rFonts w:ascii="Arial" w:eastAsia="Arial" w:hAnsi="Arial" w:cs="Arial"/>
          <w:sz w:val="32"/>
          <w:szCs w:val="32"/>
        </w:rPr>
        <w:t xml:space="preserve">r in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MUS</w:t>
      </w:r>
      <w:r>
        <w:rPr>
          <w:rFonts w:ascii="Arial" w:eastAsia="Arial" w:hAnsi="Arial" w:cs="Arial"/>
          <w:sz w:val="32"/>
          <w:szCs w:val="32"/>
        </w:rPr>
        <w:t>T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profess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ona</w:t>
      </w:r>
      <w:r>
        <w:rPr>
          <w:rFonts w:ascii="Arial" w:eastAsia="Arial" w:hAnsi="Arial" w:cs="Arial"/>
          <w:sz w:val="32"/>
          <w:szCs w:val="32"/>
        </w:rPr>
        <w:t xml:space="preserve">l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hop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profess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ona</w:t>
      </w:r>
      <w:r>
        <w:rPr>
          <w:rFonts w:ascii="Arial" w:eastAsia="Arial" w:hAnsi="Arial" w:cs="Arial"/>
          <w:sz w:val="32"/>
          <w:szCs w:val="32"/>
        </w:rPr>
        <w:t xml:space="preserve">l,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hones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fron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l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focu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CT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l</w:t>
      </w:r>
      <w:r>
        <w:rPr>
          <w:rFonts w:ascii="Arial" w:eastAsia="Arial" w:hAnsi="Arial" w:cs="Arial"/>
          <w:spacing w:val="-1"/>
          <w:sz w:val="32"/>
          <w:szCs w:val="32"/>
        </w:rPr>
        <w:t>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generat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way.</w:t>
      </w:r>
    </w:p>
    <w:p w:rsidR="008E529D" w:rsidRDefault="008E529D">
      <w:pPr>
        <w:spacing w:before="16" w:line="220" w:lineRule="exact"/>
        <w:rPr>
          <w:sz w:val="22"/>
          <w:szCs w:val="22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Targeting</w:t>
      </w:r>
    </w:p>
    <w:p w:rsidR="008E529D" w:rsidRDefault="008E529D">
      <w:pPr>
        <w:spacing w:before="2" w:line="160" w:lineRule="exact"/>
        <w:rPr>
          <w:sz w:val="17"/>
          <w:szCs w:val="17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hethe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AdWords, 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 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n is t</w:t>
      </w:r>
      <w:r>
        <w:rPr>
          <w:rFonts w:ascii="Arial" w:eastAsia="Arial" w:hAnsi="Arial" w:cs="Arial"/>
          <w:spacing w:val="-1"/>
          <w:sz w:val="32"/>
          <w:szCs w:val="32"/>
        </w:rPr>
        <w:t>arget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In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words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ils r</w:t>
      </w:r>
      <w:r>
        <w:rPr>
          <w:rFonts w:ascii="Arial" w:eastAsia="Arial" w:hAnsi="Arial" w:cs="Arial"/>
          <w:spacing w:val="-1"/>
          <w:sz w:val="32"/>
          <w:szCs w:val="32"/>
        </w:rPr>
        <w:t>each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i/>
          <w:spacing w:val="-1"/>
          <w:sz w:val="32"/>
          <w:szCs w:val="32"/>
        </w:rPr>
        <w:t>r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gh</w:t>
      </w:r>
      <w:r>
        <w:rPr>
          <w:rFonts w:ascii="Arial" w:eastAsia="Arial" w:hAnsi="Arial" w:cs="Arial"/>
          <w:i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le –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y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ease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convers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spend 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money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mean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ncreas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adve</w:t>
      </w:r>
      <w:r>
        <w:rPr>
          <w:rFonts w:ascii="Arial" w:eastAsia="Arial" w:hAnsi="Arial" w:cs="Arial"/>
          <w:sz w:val="32"/>
          <w:szCs w:val="32"/>
        </w:rPr>
        <w:t xml:space="preserve">rts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sea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eng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is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f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k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searc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erm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>t to t</w:t>
      </w:r>
      <w:r>
        <w:rPr>
          <w:rFonts w:ascii="Arial" w:eastAsia="Arial" w:hAnsi="Arial" w:cs="Arial"/>
          <w:spacing w:val="-1"/>
          <w:sz w:val="32"/>
          <w:szCs w:val="32"/>
        </w:rPr>
        <w:t>arget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ook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phrase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appea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“sponsore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resu</w:t>
      </w:r>
      <w:r>
        <w:rPr>
          <w:rFonts w:ascii="Arial" w:eastAsia="Arial" w:hAnsi="Arial" w:cs="Arial"/>
          <w:sz w:val="32"/>
          <w:szCs w:val="32"/>
        </w:rPr>
        <w:t>lt.”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59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r’s </w:t>
      </w: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 xml:space="preserve">k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home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d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ir i</w:t>
      </w:r>
      <w:r>
        <w:rPr>
          <w:rFonts w:ascii="Arial" w:eastAsia="Arial" w:hAnsi="Arial" w:cs="Arial"/>
          <w:spacing w:val="-1"/>
          <w:sz w:val="32"/>
          <w:szCs w:val="32"/>
        </w:rPr>
        <w:t>nterests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demograph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more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way choos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sho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>r fit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ed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“work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out</w:t>
      </w:r>
      <w:r>
        <w:rPr>
          <w:rFonts w:ascii="Arial" w:eastAsia="Arial" w:hAnsi="Arial" w:cs="Arial"/>
          <w:sz w:val="32"/>
          <w:szCs w:val="32"/>
        </w:rPr>
        <w:t xml:space="preserve">”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nteres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(bu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ste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little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heav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!).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bette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depend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natur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monet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(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>’ll 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lk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in a </w:t>
      </w:r>
      <w:r>
        <w:rPr>
          <w:rFonts w:ascii="Arial" w:eastAsia="Arial" w:hAnsi="Arial" w:cs="Arial"/>
          <w:spacing w:val="-1"/>
          <w:sz w:val="32"/>
          <w:szCs w:val="32"/>
        </w:rPr>
        <w:t>moment</w:t>
      </w:r>
      <w:r>
        <w:rPr>
          <w:rFonts w:ascii="Arial" w:eastAsia="Arial" w:hAnsi="Arial" w:cs="Arial"/>
          <w:sz w:val="32"/>
          <w:szCs w:val="32"/>
        </w:rPr>
        <w:t xml:space="preserve">).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p in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pacing w:val="-2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>ugh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>k 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arge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 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greate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amoun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i</w:t>
      </w:r>
      <w:r>
        <w:rPr>
          <w:rFonts w:ascii="Arial" w:eastAsia="Arial" w:hAnsi="Arial" w:cs="Arial"/>
          <w:spacing w:val="-1"/>
          <w:sz w:val="32"/>
          <w:szCs w:val="32"/>
        </w:rPr>
        <w:t>nformat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le 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arge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i/>
          <w:sz w:val="32"/>
          <w:szCs w:val="32"/>
        </w:rPr>
        <w:t>i</w:t>
      </w:r>
      <w:r>
        <w:rPr>
          <w:rFonts w:ascii="Arial" w:eastAsia="Arial" w:hAnsi="Arial" w:cs="Arial"/>
          <w:i/>
          <w:spacing w:val="-1"/>
          <w:sz w:val="32"/>
          <w:szCs w:val="32"/>
        </w:rPr>
        <w:t>nten</w:t>
      </w:r>
      <w:r>
        <w:rPr>
          <w:rFonts w:ascii="Arial" w:eastAsia="Arial" w:hAnsi="Arial" w:cs="Arial"/>
          <w:i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words</w:t>
      </w:r>
      <w:r>
        <w:rPr>
          <w:rFonts w:ascii="Arial" w:eastAsia="Arial" w:hAnsi="Arial" w:cs="Arial"/>
          <w:sz w:val="32"/>
          <w:szCs w:val="32"/>
        </w:rPr>
        <w:t>, if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searche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“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y fit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ebook</w:t>
      </w:r>
      <w:proofErr w:type="spellEnd"/>
      <w:r>
        <w:rPr>
          <w:rFonts w:ascii="Arial" w:eastAsia="Arial" w:hAnsi="Arial" w:cs="Arial"/>
          <w:spacing w:val="-1"/>
          <w:sz w:val="32"/>
          <w:szCs w:val="32"/>
        </w:rPr>
        <w:t>,</w:t>
      </w:r>
      <w:r>
        <w:rPr>
          <w:rFonts w:ascii="Arial" w:eastAsia="Arial" w:hAnsi="Arial" w:cs="Arial"/>
          <w:sz w:val="32"/>
          <w:szCs w:val="32"/>
        </w:rPr>
        <w:t>”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lls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hat 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>lly l</w:t>
      </w:r>
      <w:r>
        <w:rPr>
          <w:rFonts w:ascii="Arial" w:eastAsia="Arial" w:hAnsi="Arial" w:cs="Arial"/>
          <w:spacing w:val="-1"/>
          <w:sz w:val="32"/>
          <w:szCs w:val="32"/>
        </w:rPr>
        <w:t>ook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i/>
          <w:spacing w:val="-1"/>
          <w:sz w:val="32"/>
          <w:szCs w:val="32"/>
        </w:rPr>
        <w:t>bu</w:t>
      </w:r>
      <w:r>
        <w:rPr>
          <w:rFonts w:ascii="Arial" w:eastAsia="Arial" w:hAnsi="Arial" w:cs="Arial"/>
          <w:i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ebook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. </w:t>
      </w:r>
      <w:proofErr w:type="gramStart"/>
      <w:r>
        <w:rPr>
          <w:rFonts w:ascii="Arial" w:eastAsia="Arial" w:hAnsi="Arial" w:cs="Arial"/>
          <w:spacing w:val="-1"/>
          <w:sz w:val="32"/>
          <w:szCs w:val="32"/>
        </w:rPr>
        <w:t>Thu</w:t>
      </w:r>
      <w:r>
        <w:rPr>
          <w:rFonts w:ascii="Arial" w:eastAsia="Arial" w:hAnsi="Arial" w:cs="Arial"/>
          <w:sz w:val="32"/>
          <w:szCs w:val="32"/>
        </w:rPr>
        <w:t>s</w:t>
      </w:r>
      <w:proofErr w:type="gramEnd"/>
      <w:r>
        <w:rPr>
          <w:rFonts w:ascii="Arial" w:eastAsia="Arial" w:hAnsi="Arial" w:cs="Arial"/>
          <w:sz w:val="32"/>
          <w:szCs w:val="32"/>
        </w:rPr>
        <w:t xml:space="preserve">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be eas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to </w:t>
      </w:r>
      <w:r>
        <w:rPr>
          <w:rFonts w:ascii="Arial" w:eastAsia="Arial" w:hAnsi="Arial" w:cs="Arial"/>
          <w:spacing w:val="-1"/>
          <w:sz w:val="32"/>
          <w:szCs w:val="32"/>
        </w:rPr>
        <w:t>conver</w:t>
      </w:r>
      <w:r>
        <w:rPr>
          <w:rFonts w:ascii="Arial" w:eastAsia="Arial" w:hAnsi="Arial" w:cs="Arial"/>
          <w:sz w:val="32"/>
          <w:szCs w:val="32"/>
        </w:rPr>
        <w:t>t.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60"/>
          <w:pgSz w:w="12240" w:h="15840"/>
          <w:pgMar w:top="960" w:right="140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(an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scus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sho</w:t>
      </w:r>
      <w:r>
        <w:rPr>
          <w:rFonts w:ascii="Arial" w:eastAsia="Arial" w:hAnsi="Arial" w:cs="Arial"/>
          <w:sz w:val="32"/>
          <w:szCs w:val="32"/>
        </w:rPr>
        <w:t>rtl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),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>le to f</w:t>
      </w:r>
      <w:r>
        <w:rPr>
          <w:rFonts w:ascii="Arial" w:eastAsia="Arial" w:hAnsi="Arial" w:cs="Arial"/>
          <w:spacing w:val="-1"/>
          <w:sz w:val="32"/>
          <w:szCs w:val="32"/>
        </w:rPr>
        <w:t>unne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an.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C44AF7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219075</wp:posOffset>
                </wp:positionV>
                <wp:extent cx="7743825" cy="904875"/>
                <wp:effectExtent l="0" t="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825" cy="904875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39F39C" id="Rectangle 6" o:spid="_x0000_s1026" style="position:absolute;margin-left:558.55pt;margin-top:17.25pt;width:609.75pt;height:71.25pt;z-index:-2516505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5551E7" w:rsidRDefault="00B92A32">
      <w:pPr>
        <w:spacing w:line="540" w:lineRule="exact"/>
        <w:ind w:left="100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C44AF7">
        <w:rPr>
          <w:rFonts w:asciiTheme="majorHAnsi" w:eastAsia="Arial" w:hAnsiTheme="majorHAnsi" w:cs="Arial"/>
          <w:b/>
          <w:color w:val="FFFFFF" w:themeColor="background1"/>
          <w:position w:val="-1"/>
          <w:sz w:val="48"/>
          <w:szCs w:val="48"/>
        </w:rPr>
        <w:t xml:space="preserve">Chapter 5 – </w:t>
      </w:r>
      <w:r w:rsidRPr="005551E7">
        <w:rPr>
          <w:rFonts w:asciiTheme="majorHAnsi" w:eastAsia="Arial" w:hAnsiTheme="majorHAnsi" w:cs="Arial"/>
          <w:b/>
          <w:iCs/>
          <w:color w:val="FFFFFF" w:themeColor="background1"/>
          <w:position w:val="-1"/>
          <w:sz w:val="48"/>
          <w:szCs w:val="48"/>
        </w:rPr>
        <w:t>How to Integrate Social</w:t>
      </w:r>
    </w:p>
    <w:p w:rsidR="008E529D" w:rsidRPr="005551E7" w:rsidRDefault="008E529D">
      <w:pPr>
        <w:spacing w:before="3" w:line="160" w:lineRule="exact"/>
        <w:rPr>
          <w:rFonts w:asciiTheme="majorHAnsi" w:hAnsiTheme="majorHAnsi"/>
          <w:iCs/>
          <w:color w:val="FFFFFF" w:themeColor="background1"/>
          <w:sz w:val="16"/>
          <w:szCs w:val="16"/>
        </w:rPr>
      </w:pPr>
    </w:p>
    <w:p w:rsidR="008E529D" w:rsidRPr="005551E7" w:rsidRDefault="00B92A32" w:rsidP="00C44AF7">
      <w:pPr>
        <w:spacing w:line="540" w:lineRule="exact"/>
        <w:ind w:left="100"/>
        <w:jc w:val="center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5551E7">
        <w:rPr>
          <w:rFonts w:asciiTheme="majorHAnsi" w:eastAsia="Arial" w:hAnsiTheme="majorHAnsi" w:cs="Arial"/>
          <w:b/>
          <w:iCs/>
          <w:color w:val="FFFFFF" w:themeColor="background1"/>
          <w:position w:val="-2"/>
          <w:sz w:val="48"/>
          <w:szCs w:val="48"/>
        </w:rPr>
        <w:t>Media to Grow Your Business</w:t>
      </w:r>
    </w:p>
    <w:p w:rsidR="008E529D" w:rsidRDefault="008E529D">
      <w:pPr>
        <w:spacing w:line="200" w:lineRule="exact"/>
      </w:pP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35" type="#_x0000_t75" style="width:468pt;height:234.6pt">
            <v:imagedata r:id="rId61" o:title=""/>
          </v:shape>
        </w:pict>
      </w:r>
    </w:p>
    <w:p w:rsidR="008E529D" w:rsidRDefault="008E529D">
      <w:pPr>
        <w:spacing w:before="3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PP</w:t>
      </w:r>
      <w:r>
        <w:rPr>
          <w:rFonts w:ascii="Arial" w:eastAsia="Arial" w:hAnsi="Arial" w:cs="Arial"/>
          <w:sz w:val="32"/>
          <w:szCs w:val="32"/>
        </w:rPr>
        <w:t xml:space="preserve">C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traff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a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(tha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haven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adde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yet)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sposal 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custom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suc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l is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extreme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resourc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it </w:t>
      </w:r>
      <w:r>
        <w:rPr>
          <w:rFonts w:ascii="Arial" w:eastAsia="Arial" w:hAnsi="Arial" w:cs="Arial"/>
          <w:spacing w:val="-1"/>
          <w:sz w:val="32"/>
          <w:szCs w:val="32"/>
        </w:rPr>
        <w:t>come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traff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it </w:t>
      </w:r>
      <w:r>
        <w:rPr>
          <w:rFonts w:ascii="Arial" w:eastAsia="Arial" w:hAnsi="Arial" w:cs="Arial"/>
          <w:spacing w:val="-1"/>
          <w:sz w:val="32"/>
          <w:szCs w:val="32"/>
        </w:rPr>
        <w:t>essent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lly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ta</w:t>
      </w:r>
      <w:r>
        <w:rPr>
          <w:rFonts w:ascii="Arial" w:eastAsia="Arial" w:hAnsi="Arial" w:cs="Arial"/>
          <w:sz w:val="32"/>
          <w:szCs w:val="32"/>
        </w:rPr>
        <w:t xml:space="preserve">lk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huma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unders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cks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</w:t>
      </w:r>
      <w:r>
        <w:rPr>
          <w:rFonts w:ascii="Arial" w:eastAsia="Arial" w:hAnsi="Arial" w:cs="Arial"/>
          <w:spacing w:val="3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certa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necessar</w:t>
      </w:r>
      <w:r>
        <w:rPr>
          <w:rFonts w:ascii="Arial" w:eastAsia="Arial" w:hAnsi="Arial" w:cs="Arial"/>
          <w:sz w:val="32"/>
          <w:szCs w:val="32"/>
        </w:rPr>
        <w:t>ily t</w:t>
      </w:r>
      <w:r>
        <w:rPr>
          <w:rFonts w:ascii="Arial" w:eastAsia="Arial" w:hAnsi="Arial" w:cs="Arial"/>
          <w:spacing w:val="-1"/>
          <w:sz w:val="32"/>
          <w:szCs w:val="32"/>
        </w:rPr>
        <w:t>ru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e!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62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make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powerfu</w:t>
      </w:r>
      <w:r>
        <w:rPr>
          <w:rFonts w:ascii="Arial" w:eastAsia="Arial" w:hAnsi="Arial" w:cs="Arial"/>
          <w:sz w:val="32"/>
          <w:szCs w:val="32"/>
        </w:rPr>
        <w:t xml:space="preserve">l, 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 it 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ild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onsh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in </w:t>
      </w:r>
      <w:r>
        <w:rPr>
          <w:rFonts w:ascii="Arial" w:eastAsia="Arial" w:hAnsi="Arial" w:cs="Arial"/>
          <w:spacing w:val="-1"/>
          <w:sz w:val="32"/>
          <w:szCs w:val="32"/>
        </w:rPr>
        <w:t>tur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mmense</w:t>
      </w:r>
      <w:r>
        <w:rPr>
          <w:rFonts w:ascii="Arial" w:eastAsia="Arial" w:hAnsi="Arial" w:cs="Arial"/>
          <w:sz w:val="32"/>
          <w:szCs w:val="32"/>
        </w:rPr>
        <w:t>ly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it </w:t>
      </w:r>
      <w:r>
        <w:rPr>
          <w:rFonts w:ascii="Arial" w:eastAsia="Arial" w:hAnsi="Arial" w:cs="Arial"/>
          <w:spacing w:val="-1"/>
          <w:sz w:val="32"/>
          <w:szCs w:val="32"/>
        </w:rPr>
        <w:t>come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get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becom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oya</w:t>
      </w:r>
      <w:r>
        <w:rPr>
          <w:rFonts w:ascii="Arial" w:eastAsia="Arial" w:hAnsi="Arial" w:cs="Arial"/>
          <w:sz w:val="32"/>
          <w:szCs w:val="32"/>
        </w:rPr>
        <w:t xml:space="preserve">l to </w:t>
      </w:r>
      <w:r>
        <w:rPr>
          <w:rFonts w:ascii="Arial" w:eastAsia="Arial" w:hAnsi="Arial" w:cs="Arial"/>
          <w:spacing w:val="-1"/>
          <w:sz w:val="32"/>
          <w:szCs w:val="32"/>
        </w:rPr>
        <w:t>your 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p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m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–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!</w:t>
      </w:r>
    </w:p>
    <w:p w:rsidR="008E529D" w:rsidRDefault="008E529D">
      <w:pPr>
        <w:spacing w:before="17" w:line="220" w:lineRule="exact"/>
        <w:rPr>
          <w:sz w:val="22"/>
          <w:szCs w:val="22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ind w:right="3624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Social</w:t>
      </w:r>
      <w:r w:rsidR="00B22A3F"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 </w:t>
      </w: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Media Marketing Explained</w:t>
      </w:r>
    </w:p>
    <w:p w:rsidR="008E529D" w:rsidRDefault="008E529D" w:rsidP="00B22A3F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1430BA">
      <w:pPr>
        <w:ind w:left="100"/>
      </w:pPr>
      <w:r>
        <w:pict>
          <v:shape id="_x0000_i1036" type="#_x0000_t75" style="width:468pt;height:311.6pt">
            <v:imagedata r:id="rId63" o:title=""/>
          </v:shape>
        </w:pict>
      </w:r>
    </w:p>
    <w:p w:rsidR="008E529D" w:rsidRDefault="008E529D">
      <w:pPr>
        <w:spacing w:before="4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 xml:space="preserve">s it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l a little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guesswo</w:t>
      </w:r>
      <w:r>
        <w:rPr>
          <w:rFonts w:ascii="Arial" w:eastAsia="Arial" w:hAnsi="Arial" w:cs="Arial"/>
          <w:sz w:val="32"/>
          <w:szCs w:val="32"/>
        </w:rPr>
        <w:t xml:space="preserve">rk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're tr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ild a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ia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espec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star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out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64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 w:rsidR="005551E7">
        <w:rPr>
          <w:rFonts w:ascii="Arial" w:eastAsia="Arial" w:hAnsi="Arial" w:cs="Arial"/>
          <w:sz w:val="32"/>
          <w:szCs w:val="32"/>
        </w:rPr>
        <w:t>fir</w:t>
      </w:r>
      <w:r w:rsidR="005551E7">
        <w:rPr>
          <w:rFonts w:ascii="Arial" w:eastAsia="Arial" w:hAnsi="Arial" w:cs="Arial"/>
          <w:spacing w:val="-1"/>
          <w:sz w:val="32"/>
          <w:szCs w:val="32"/>
        </w:rPr>
        <w:t>s</w:t>
      </w:r>
      <w:r w:rsidR="005551E7">
        <w:rPr>
          <w:rFonts w:ascii="Arial" w:eastAsia="Arial" w:hAnsi="Arial" w:cs="Arial"/>
          <w:sz w:val="32"/>
          <w:szCs w:val="32"/>
        </w:rPr>
        <w:t>t,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'll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l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rite is f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af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spend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age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i</w:t>
      </w:r>
      <w:r>
        <w:rPr>
          <w:rFonts w:ascii="Arial" w:eastAsia="Arial" w:hAnsi="Arial" w:cs="Arial"/>
          <w:spacing w:val="-1"/>
          <w:sz w:val="32"/>
          <w:szCs w:val="32"/>
        </w:rPr>
        <w:t>nterest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say you</w:t>
      </w:r>
      <w:r>
        <w:rPr>
          <w:rFonts w:ascii="Arial" w:eastAsia="Arial" w:hAnsi="Arial" w:cs="Arial"/>
          <w:sz w:val="32"/>
          <w:szCs w:val="32"/>
        </w:rPr>
        <w:t xml:space="preserve">'ll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ith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soun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>e in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urn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ocus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anyway</w:t>
      </w:r>
      <w:r>
        <w:rPr>
          <w:rFonts w:ascii="Arial" w:eastAsia="Arial" w:hAnsi="Arial" w:cs="Arial"/>
          <w:sz w:val="32"/>
          <w:szCs w:val="32"/>
        </w:rPr>
        <w:t xml:space="preserve">? </w:t>
      </w:r>
      <w:r>
        <w:rPr>
          <w:rFonts w:ascii="Arial" w:eastAsia="Arial" w:hAnsi="Arial" w:cs="Arial"/>
          <w:spacing w:val="-2"/>
          <w:sz w:val="32"/>
          <w:szCs w:val="32"/>
        </w:rPr>
        <w:t>A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get peop</w:t>
      </w:r>
      <w:r>
        <w:rPr>
          <w:rFonts w:ascii="Arial" w:eastAsia="Arial" w:hAnsi="Arial" w:cs="Arial"/>
          <w:sz w:val="32"/>
          <w:szCs w:val="32"/>
        </w:rPr>
        <w:t>le to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en?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ile it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fumb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in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dar</w:t>
      </w:r>
      <w:r>
        <w:rPr>
          <w:rFonts w:ascii="Arial" w:eastAsia="Arial" w:hAnsi="Arial" w:cs="Arial"/>
          <w:sz w:val="32"/>
          <w:szCs w:val="32"/>
        </w:rPr>
        <w:t>k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is a </w:t>
      </w:r>
      <w:r>
        <w:rPr>
          <w:rFonts w:ascii="Arial" w:eastAsia="Arial" w:hAnsi="Arial" w:cs="Arial"/>
          <w:spacing w:val="-1"/>
          <w:sz w:val="32"/>
          <w:szCs w:val="32"/>
        </w:rPr>
        <w:t>prove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metho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fi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succes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on 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it's </w:t>
      </w:r>
      <w:r>
        <w:rPr>
          <w:rFonts w:ascii="Arial" w:eastAsia="Arial" w:hAnsi="Arial" w:cs="Arial"/>
          <w:spacing w:val="-1"/>
          <w:sz w:val="32"/>
          <w:szCs w:val="32"/>
        </w:rPr>
        <w:t>per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tly </w:t>
      </w:r>
      <w:r>
        <w:rPr>
          <w:rFonts w:ascii="Arial" w:eastAsia="Arial" w:hAnsi="Arial" w:cs="Arial"/>
          <w:spacing w:val="-1"/>
          <w:sz w:val="32"/>
          <w:szCs w:val="32"/>
        </w:rPr>
        <w:t>poss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sys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process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ensur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rap</w:t>
      </w:r>
      <w:r>
        <w:rPr>
          <w:rFonts w:ascii="Arial" w:eastAsia="Arial" w:hAnsi="Arial" w:cs="Arial"/>
          <w:sz w:val="32"/>
          <w:szCs w:val="32"/>
        </w:rPr>
        <w:t xml:space="preserve">id </w:t>
      </w:r>
      <w:r>
        <w:rPr>
          <w:rFonts w:ascii="Arial" w:eastAsia="Arial" w:hAnsi="Arial" w:cs="Arial"/>
          <w:spacing w:val="-1"/>
          <w:sz w:val="32"/>
          <w:szCs w:val="32"/>
        </w:rPr>
        <w:t>success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to 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ement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strateg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ut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z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too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star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generat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a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guesswor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5551E7">
      <w:pPr>
        <w:spacing w:line="200" w:lineRule="exact"/>
        <w:jc w:val="both"/>
      </w:pPr>
    </w:p>
    <w:p w:rsidR="008E529D" w:rsidRPr="005551E7" w:rsidRDefault="00B92A32">
      <w:pPr>
        <w:ind w:left="100"/>
        <w:rPr>
          <w:rFonts w:ascii="Bookman Old Style" w:eastAsia="Arial" w:hAnsi="Bookman Old Style" w:cs="Arial"/>
          <w:i/>
          <w:sz w:val="32"/>
          <w:szCs w:val="32"/>
          <w:u w:val="single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Th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e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S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t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ra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t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egy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oces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success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fa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stra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ght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orwar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how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goa</w:t>
      </w:r>
      <w:r>
        <w:rPr>
          <w:rFonts w:ascii="Arial" w:eastAsia="Arial" w:hAnsi="Arial" w:cs="Arial"/>
          <w:sz w:val="32"/>
          <w:szCs w:val="32"/>
        </w:rPr>
        <w:t xml:space="preserve">l is to </w:t>
      </w:r>
      <w:r>
        <w:rPr>
          <w:rFonts w:ascii="Arial" w:eastAsia="Arial" w:hAnsi="Arial" w:cs="Arial"/>
          <w:spacing w:val="-1"/>
          <w:sz w:val="32"/>
          <w:szCs w:val="32"/>
        </w:rPr>
        <w:t>cont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nuous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ia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orma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and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nterest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up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regu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var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accounts.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</w:t>
      </w:r>
      <w:r>
        <w:rPr>
          <w:rFonts w:ascii="Arial" w:eastAsia="Arial" w:hAnsi="Arial" w:cs="Arial"/>
          <w:sz w:val="32"/>
          <w:szCs w:val="32"/>
        </w:rPr>
        <w:t>re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ron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dent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acros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accounts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means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accoun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>, 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magery 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Faceboo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Tumb</w:t>
      </w:r>
      <w:r>
        <w:rPr>
          <w:rFonts w:ascii="Arial" w:eastAsia="Arial" w:hAnsi="Arial" w:cs="Arial"/>
          <w:sz w:val="32"/>
          <w:szCs w:val="32"/>
        </w:rPr>
        <w:t xml:space="preserve">lr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Tw</w:t>
      </w:r>
      <w:r>
        <w:rPr>
          <w:rFonts w:ascii="Arial" w:eastAsia="Arial" w:hAnsi="Arial" w:cs="Arial"/>
          <w:sz w:val="32"/>
          <w:szCs w:val="32"/>
        </w:rPr>
        <w:t>itt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nstagram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mu</w:t>
      </w:r>
      <w:r>
        <w:rPr>
          <w:rFonts w:ascii="Arial" w:eastAsia="Arial" w:hAnsi="Arial" w:cs="Arial"/>
          <w:sz w:val="32"/>
          <w:szCs w:val="32"/>
        </w:rPr>
        <w:t>lti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channe</w:t>
      </w:r>
      <w:r>
        <w:rPr>
          <w:rFonts w:ascii="Arial" w:eastAsia="Arial" w:hAnsi="Arial" w:cs="Arial"/>
          <w:sz w:val="32"/>
          <w:szCs w:val="32"/>
        </w:rPr>
        <w:t>ls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synerg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65"/>
          <w:pgSz w:w="12240" w:h="15840"/>
          <w:pgMar w:top="960" w:right="138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tr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start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lower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bege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</w:t>
      </w:r>
      <w:r>
        <w:rPr>
          <w:rFonts w:ascii="Arial" w:eastAsia="Arial" w:hAnsi="Arial" w:cs="Arial"/>
          <w:sz w:val="32"/>
          <w:szCs w:val="32"/>
        </w:rPr>
        <w:t>s – in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words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see 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have.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but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doesn</w:t>
      </w:r>
      <w:r>
        <w:rPr>
          <w:rFonts w:ascii="Arial" w:eastAsia="Arial" w:hAnsi="Arial" w:cs="Arial"/>
          <w:sz w:val="32"/>
          <w:szCs w:val="32"/>
        </w:rPr>
        <w:t>'t j</w:t>
      </w:r>
      <w:r>
        <w:rPr>
          <w:rFonts w:ascii="Arial" w:eastAsia="Arial" w:hAnsi="Arial" w:cs="Arial"/>
          <w:spacing w:val="-1"/>
          <w:sz w:val="32"/>
          <w:szCs w:val="32"/>
        </w:rPr>
        <w:t>ust mea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shar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s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li</w:t>
      </w:r>
      <w:r>
        <w:rPr>
          <w:rFonts w:ascii="Arial" w:eastAsia="Arial" w:hAnsi="Arial" w:cs="Arial"/>
          <w:spacing w:val="-1"/>
          <w:sz w:val="32"/>
          <w:szCs w:val="32"/>
        </w:rPr>
        <w:t>nk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accoun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your 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lt</w:t>
      </w:r>
      <w:r>
        <w:rPr>
          <w:rFonts w:ascii="Arial" w:eastAsia="Arial" w:hAnsi="Arial" w:cs="Arial"/>
          <w:spacing w:val="-1"/>
          <w:sz w:val="32"/>
          <w:szCs w:val="32"/>
        </w:rPr>
        <w:t>ernat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3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aborat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dget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showcas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channe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Tw</w:t>
      </w:r>
      <w:r>
        <w:rPr>
          <w:rFonts w:ascii="Arial" w:eastAsia="Arial" w:hAnsi="Arial" w:cs="Arial"/>
          <w:sz w:val="32"/>
          <w:szCs w:val="32"/>
        </w:rPr>
        <w:t>itt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d (t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adde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bonu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ve)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ry i</w:t>
      </w:r>
      <w:r>
        <w:rPr>
          <w:rFonts w:ascii="Arial" w:eastAsia="Arial" w:hAnsi="Arial" w:cs="Arial"/>
          <w:spacing w:val="-1"/>
          <w:sz w:val="32"/>
          <w:szCs w:val="32"/>
        </w:rPr>
        <w:t>mpo</w:t>
      </w:r>
      <w:r>
        <w:rPr>
          <w:rFonts w:ascii="Arial" w:eastAsia="Arial" w:hAnsi="Arial" w:cs="Arial"/>
          <w:sz w:val="32"/>
          <w:szCs w:val="32"/>
        </w:rPr>
        <w:t>rt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ile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it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nk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enoug</w:t>
      </w:r>
      <w:r>
        <w:rPr>
          <w:rFonts w:ascii="Arial" w:eastAsia="Arial" w:hAnsi="Arial" w:cs="Arial"/>
          <w:sz w:val="32"/>
          <w:szCs w:val="32"/>
        </w:rPr>
        <w:t xml:space="preserve">h to </w:t>
      </w:r>
      <w:r>
        <w:rPr>
          <w:rFonts w:ascii="Arial" w:eastAsia="Arial" w:hAnsi="Arial" w:cs="Arial"/>
          <w:spacing w:val="-1"/>
          <w:sz w:val="32"/>
          <w:szCs w:val="32"/>
        </w:rPr>
        <w:t>gradua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get 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seep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</w:t>
      </w:r>
      <w:r>
        <w:rPr>
          <w:rFonts w:ascii="Arial" w:eastAsia="Arial" w:hAnsi="Arial" w:cs="Arial"/>
          <w:spacing w:val="-1"/>
          <w:sz w:val="32"/>
          <w:szCs w:val="32"/>
        </w:rPr>
        <w:t>n.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too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strateg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get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do…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k ti</w:t>
      </w:r>
      <w:r>
        <w:rPr>
          <w:rFonts w:ascii="Arial" w:eastAsia="Arial" w:hAnsi="Arial" w:cs="Arial"/>
          <w:spacing w:val="-1"/>
          <w:sz w:val="32"/>
          <w:szCs w:val="32"/>
        </w:rPr>
        <w:t>ps</w:t>
      </w:r>
      <w:r>
        <w:rPr>
          <w:rFonts w:ascii="Arial" w:eastAsia="Arial" w:hAnsi="Arial" w:cs="Arial"/>
          <w:sz w:val="32"/>
          <w:szCs w:val="32"/>
        </w:rPr>
        <w:t>:</w:t>
      </w:r>
    </w:p>
    <w:p w:rsidR="008E529D" w:rsidRDefault="008E529D" w:rsidP="005551E7">
      <w:pPr>
        <w:spacing w:line="160" w:lineRule="exact"/>
        <w:jc w:val="both"/>
        <w:rPr>
          <w:sz w:val="17"/>
          <w:szCs w:val="17"/>
        </w:rPr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ind w:left="432"/>
        <w:jc w:val="both"/>
        <w:rPr>
          <w:rFonts w:ascii="Arial" w:eastAsia="Arial" w:hAnsi="Arial" w:cs="Arial"/>
          <w:sz w:val="32"/>
          <w:szCs w:val="32"/>
        </w:rPr>
      </w:pPr>
      <w:r>
        <w:rPr>
          <w:w w:val="132"/>
          <w:sz w:val="32"/>
          <w:szCs w:val="32"/>
        </w:rPr>
        <w:t xml:space="preserve">• </w:t>
      </w:r>
      <w:r>
        <w:rPr>
          <w:spacing w:val="1"/>
          <w:w w:val="13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tr</w:t>
      </w:r>
      <w:r>
        <w:rPr>
          <w:rFonts w:ascii="Arial" w:eastAsia="Arial" w:hAnsi="Arial" w:cs="Arial"/>
          <w:spacing w:val="-1"/>
          <w:sz w:val="32"/>
          <w:szCs w:val="32"/>
        </w:rPr>
        <w:t>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hash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</w:p>
    <w:p w:rsidR="008E529D" w:rsidRDefault="008E529D" w:rsidP="005551E7">
      <w:pPr>
        <w:spacing w:line="120" w:lineRule="exact"/>
        <w:ind w:left="432"/>
        <w:jc w:val="both"/>
        <w:rPr>
          <w:sz w:val="12"/>
          <w:szCs w:val="12"/>
        </w:rPr>
      </w:pPr>
    </w:p>
    <w:p w:rsidR="008E529D" w:rsidRDefault="005551E7" w:rsidP="005551E7">
      <w:pPr>
        <w:tabs>
          <w:tab w:val="left" w:pos="820"/>
        </w:tabs>
        <w:spacing w:line="312" w:lineRule="auto"/>
        <w:ind w:left="432" w:hanging="360"/>
        <w:jc w:val="both"/>
        <w:rPr>
          <w:rFonts w:ascii="Arial" w:eastAsia="Arial" w:hAnsi="Arial" w:cs="Arial"/>
          <w:sz w:val="32"/>
          <w:szCs w:val="32"/>
        </w:rPr>
      </w:pPr>
      <w:r>
        <w:rPr>
          <w:w w:val="132"/>
          <w:sz w:val="32"/>
          <w:szCs w:val="32"/>
        </w:rPr>
        <w:t xml:space="preserve">   </w:t>
      </w:r>
      <w:r w:rsidR="00B92A32">
        <w:rPr>
          <w:w w:val="132"/>
          <w:sz w:val="32"/>
          <w:szCs w:val="32"/>
        </w:rPr>
        <w:t>•</w:t>
      </w:r>
      <w:r w:rsidR="00B92A32">
        <w:rPr>
          <w:sz w:val="32"/>
          <w:szCs w:val="32"/>
        </w:rPr>
        <w:tab/>
      </w:r>
      <w:r w:rsidR="00B92A32">
        <w:rPr>
          <w:rFonts w:ascii="Arial" w:eastAsia="Arial" w:hAnsi="Arial" w:cs="Arial"/>
          <w:spacing w:val="-1"/>
          <w:sz w:val="32"/>
          <w:szCs w:val="32"/>
        </w:rPr>
        <w:t>I</w:t>
      </w:r>
      <w:r w:rsidR="00B92A32">
        <w:rPr>
          <w:rFonts w:ascii="Arial" w:eastAsia="Arial" w:hAnsi="Arial" w:cs="Arial"/>
          <w:sz w:val="32"/>
          <w:szCs w:val="32"/>
        </w:rPr>
        <w:t xml:space="preserve">f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</w:t>
      </w:r>
      <w:r w:rsidR="00B92A32">
        <w:rPr>
          <w:rFonts w:ascii="Arial" w:eastAsia="Arial" w:hAnsi="Arial" w:cs="Arial"/>
          <w:sz w:val="32"/>
          <w:szCs w:val="32"/>
        </w:rPr>
        <w:t xml:space="preserve">u </w:t>
      </w:r>
      <w:r w:rsidR="00B92A32">
        <w:rPr>
          <w:rFonts w:ascii="Arial" w:eastAsia="Arial" w:hAnsi="Arial" w:cs="Arial"/>
          <w:spacing w:val="-1"/>
          <w:sz w:val="32"/>
          <w:szCs w:val="32"/>
        </w:rPr>
        <w:t>can</w:t>
      </w:r>
      <w:r w:rsidR="00B92A32">
        <w:rPr>
          <w:rFonts w:ascii="Arial" w:eastAsia="Arial" w:hAnsi="Arial" w:cs="Arial"/>
          <w:sz w:val="32"/>
          <w:szCs w:val="32"/>
        </w:rPr>
        <w:t xml:space="preserve">’t </w:t>
      </w:r>
      <w:r w:rsidR="00B92A32">
        <w:rPr>
          <w:rFonts w:ascii="Arial" w:eastAsia="Arial" w:hAnsi="Arial" w:cs="Arial"/>
          <w:spacing w:val="-1"/>
          <w:sz w:val="32"/>
          <w:szCs w:val="32"/>
        </w:rPr>
        <w:t>b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 xml:space="preserve">n </w:t>
      </w:r>
      <w:r w:rsidR="00B92A32">
        <w:rPr>
          <w:rFonts w:ascii="Arial" w:eastAsia="Arial" w:hAnsi="Arial" w:cs="Arial"/>
          <w:spacing w:val="-1"/>
          <w:sz w:val="32"/>
          <w:szCs w:val="32"/>
        </w:rPr>
        <w:t>ever</w:t>
      </w:r>
      <w:r w:rsidR="00B92A32">
        <w:rPr>
          <w:rFonts w:ascii="Arial" w:eastAsia="Arial" w:hAnsi="Arial" w:cs="Arial"/>
          <w:sz w:val="32"/>
          <w:szCs w:val="32"/>
        </w:rPr>
        <w:t xml:space="preserve">y </w:t>
      </w:r>
      <w:r w:rsidR="00B92A32">
        <w:rPr>
          <w:rFonts w:ascii="Arial" w:eastAsia="Arial" w:hAnsi="Arial" w:cs="Arial"/>
          <w:spacing w:val="-1"/>
          <w:sz w:val="32"/>
          <w:szCs w:val="32"/>
        </w:rPr>
        <w:t>soc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a</w:t>
      </w:r>
      <w:r w:rsidR="00B92A32">
        <w:rPr>
          <w:rFonts w:ascii="Arial" w:eastAsia="Arial" w:hAnsi="Arial" w:cs="Arial"/>
          <w:sz w:val="32"/>
          <w:szCs w:val="32"/>
        </w:rPr>
        <w:t xml:space="preserve">l </w:t>
      </w:r>
      <w:r w:rsidR="00B92A32">
        <w:rPr>
          <w:rFonts w:ascii="Arial" w:eastAsia="Arial" w:hAnsi="Arial" w:cs="Arial"/>
          <w:spacing w:val="-1"/>
          <w:sz w:val="32"/>
          <w:szCs w:val="32"/>
        </w:rPr>
        <w:t>p</w:t>
      </w:r>
      <w:r w:rsidR="00B92A32">
        <w:rPr>
          <w:rFonts w:ascii="Arial" w:eastAsia="Arial" w:hAnsi="Arial" w:cs="Arial"/>
          <w:sz w:val="32"/>
          <w:szCs w:val="32"/>
        </w:rPr>
        <w:t>l</w:t>
      </w:r>
      <w:r w:rsidR="00B92A32">
        <w:rPr>
          <w:rFonts w:ascii="Arial" w:eastAsia="Arial" w:hAnsi="Arial" w:cs="Arial"/>
          <w:spacing w:val="-1"/>
          <w:sz w:val="32"/>
          <w:szCs w:val="32"/>
        </w:rPr>
        <w:t>atfor</w:t>
      </w:r>
      <w:r w:rsidR="00B92A32">
        <w:rPr>
          <w:rFonts w:ascii="Arial" w:eastAsia="Arial" w:hAnsi="Arial" w:cs="Arial"/>
          <w:sz w:val="32"/>
          <w:szCs w:val="32"/>
        </w:rPr>
        <w:t>m</w:t>
      </w:r>
      <w:r w:rsidR="00B92A32">
        <w:rPr>
          <w:rFonts w:ascii="Arial" w:eastAsia="Arial" w:hAnsi="Arial" w:cs="Arial"/>
          <w:spacing w:val="-1"/>
          <w:sz w:val="32"/>
          <w:szCs w:val="32"/>
        </w:rPr>
        <w:t xml:space="preserve"> (wh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c</w:t>
      </w:r>
      <w:r w:rsidR="00B92A32">
        <w:rPr>
          <w:rFonts w:ascii="Arial" w:eastAsia="Arial" w:hAnsi="Arial" w:cs="Arial"/>
          <w:sz w:val="32"/>
          <w:szCs w:val="32"/>
        </w:rPr>
        <w:t>h is i</w:t>
      </w:r>
      <w:r w:rsidR="00B92A32">
        <w:rPr>
          <w:rFonts w:ascii="Arial" w:eastAsia="Arial" w:hAnsi="Arial" w:cs="Arial"/>
          <w:spacing w:val="-1"/>
          <w:sz w:val="32"/>
          <w:szCs w:val="32"/>
        </w:rPr>
        <w:t>dea</w:t>
      </w:r>
      <w:r w:rsidR="00B92A32">
        <w:rPr>
          <w:rFonts w:ascii="Arial" w:eastAsia="Arial" w:hAnsi="Arial" w:cs="Arial"/>
          <w:sz w:val="32"/>
          <w:szCs w:val="32"/>
        </w:rPr>
        <w:t>l</w:t>
      </w:r>
      <w:r w:rsidR="00B92A32">
        <w:rPr>
          <w:rFonts w:ascii="Arial" w:eastAsia="Arial" w:hAnsi="Arial" w:cs="Arial"/>
          <w:spacing w:val="-1"/>
          <w:sz w:val="32"/>
          <w:szCs w:val="32"/>
        </w:rPr>
        <w:t>)</w:t>
      </w:r>
      <w:r w:rsidR="00B92A32">
        <w:rPr>
          <w:rFonts w:ascii="Arial" w:eastAsia="Arial" w:hAnsi="Arial" w:cs="Arial"/>
          <w:sz w:val="32"/>
          <w:szCs w:val="32"/>
        </w:rPr>
        <w:t xml:space="preserve">, </w:t>
      </w:r>
      <w:r w:rsidR="00B92A32">
        <w:rPr>
          <w:rFonts w:ascii="Arial" w:eastAsia="Arial" w:hAnsi="Arial" w:cs="Arial"/>
          <w:spacing w:val="-1"/>
          <w:sz w:val="32"/>
          <w:szCs w:val="32"/>
        </w:rPr>
        <w:t>the</w:t>
      </w:r>
      <w:r w:rsidR="00B92A32">
        <w:rPr>
          <w:rFonts w:ascii="Arial" w:eastAsia="Arial" w:hAnsi="Arial" w:cs="Arial"/>
          <w:sz w:val="32"/>
          <w:szCs w:val="32"/>
        </w:rPr>
        <w:t xml:space="preserve">n </w:t>
      </w:r>
      <w:r w:rsidR="00B92A32">
        <w:rPr>
          <w:rFonts w:ascii="Arial" w:eastAsia="Arial" w:hAnsi="Arial" w:cs="Arial"/>
          <w:spacing w:val="-1"/>
          <w:sz w:val="32"/>
          <w:szCs w:val="32"/>
        </w:rPr>
        <w:t>tr</w:t>
      </w:r>
      <w:r w:rsidR="00B92A32">
        <w:rPr>
          <w:rFonts w:ascii="Arial" w:eastAsia="Arial" w:hAnsi="Arial" w:cs="Arial"/>
          <w:sz w:val="32"/>
          <w:szCs w:val="32"/>
        </w:rPr>
        <w:t xml:space="preserve">y </w:t>
      </w:r>
      <w:r w:rsidR="00B92A32">
        <w:rPr>
          <w:rFonts w:ascii="Arial" w:eastAsia="Arial" w:hAnsi="Arial" w:cs="Arial"/>
          <w:spacing w:val="-1"/>
          <w:sz w:val="32"/>
          <w:szCs w:val="32"/>
        </w:rPr>
        <w:t>t</w:t>
      </w:r>
      <w:r w:rsidR="00B92A32">
        <w:rPr>
          <w:rFonts w:ascii="Arial" w:eastAsia="Arial" w:hAnsi="Arial" w:cs="Arial"/>
          <w:sz w:val="32"/>
          <w:szCs w:val="32"/>
        </w:rPr>
        <w:t xml:space="preserve">o </w:t>
      </w:r>
      <w:r w:rsidR="00B92A32">
        <w:rPr>
          <w:rFonts w:ascii="Arial" w:eastAsia="Arial" w:hAnsi="Arial" w:cs="Arial"/>
          <w:spacing w:val="-1"/>
          <w:sz w:val="32"/>
          <w:szCs w:val="32"/>
        </w:rPr>
        <w:t>b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 xml:space="preserve">n </w:t>
      </w:r>
      <w:r w:rsidR="00B92A32">
        <w:rPr>
          <w:rFonts w:ascii="Arial" w:eastAsia="Arial" w:hAnsi="Arial" w:cs="Arial"/>
          <w:spacing w:val="-1"/>
          <w:sz w:val="32"/>
          <w:szCs w:val="32"/>
        </w:rPr>
        <w:t>th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one</w:t>
      </w:r>
      <w:r w:rsidR="00B92A32">
        <w:rPr>
          <w:rFonts w:ascii="Arial" w:eastAsia="Arial" w:hAnsi="Arial" w:cs="Arial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spacing w:val="-1"/>
          <w:sz w:val="32"/>
          <w:szCs w:val="32"/>
        </w:rPr>
        <w:t>tha</w:t>
      </w:r>
      <w:r w:rsidR="00B92A32">
        <w:rPr>
          <w:rFonts w:ascii="Arial" w:eastAsia="Arial" w:hAnsi="Arial" w:cs="Arial"/>
          <w:sz w:val="32"/>
          <w:szCs w:val="32"/>
        </w:rPr>
        <w:t xml:space="preserve">t </w:t>
      </w:r>
      <w:r w:rsidR="00B92A32">
        <w:rPr>
          <w:rFonts w:ascii="Arial" w:eastAsia="Arial" w:hAnsi="Arial" w:cs="Arial"/>
          <w:spacing w:val="-1"/>
          <w:sz w:val="32"/>
          <w:szCs w:val="32"/>
        </w:rPr>
        <w:t>f</w:t>
      </w:r>
      <w:r w:rsidR="00B92A32">
        <w:rPr>
          <w:rFonts w:ascii="Arial" w:eastAsia="Arial" w:hAnsi="Arial" w:cs="Arial"/>
          <w:sz w:val="32"/>
          <w:szCs w:val="32"/>
        </w:rPr>
        <w:t xml:space="preserve">it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you</w:t>
      </w:r>
      <w:r w:rsidR="00B92A32">
        <w:rPr>
          <w:rFonts w:ascii="Arial" w:eastAsia="Arial" w:hAnsi="Arial" w:cs="Arial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spacing w:val="-1"/>
          <w:sz w:val="32"/>
          <w:szCs w:val="32"/>
        </w:rPr>
        <w:t>sty</w:t>
      </w:r>
      <w:r w:rsidR="00B92A32">
        <w:rPr>
          <w:rFonts w:ascii="Arial" w:eastAsia="Arial" w:hAnsi="Arial" w:cs="Arial"/>
          <w:sz w:val="32"/>
          <w:szCs w:val="32"/>
        </w:rPr>
        <w:t xml:space="preserve">le 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 xml:space="preserve">f </w:t>
      </w:r>
      <w:r w:rsidR="00B92A32">
        <w:rPr>
          <w:rFonts w:ascii="Arial" w:eastAsia="Arial" w:hAnsi="Arial" w:cs="Arial"/>
          <w:spacing w:val="-1"/>
          <w:sz w:val="32"/>
          <w:szCs w:val="32"/>
        </w:rPr>
        <w:t>conten</w:t>
      </w:r>
      <w:r w:rsidR="00B92A32">
        <w:rPr>
          <w:rFonts w:ascii="Arial" w:eastAsia="Arial" w:hAnsi="Arial" w:cs="Arial"/>
          <w:sz w:val="32"/>
          <w:szCs w:val="32"/>
        </w:rPr>
        <w:t xml:space="preserve">t </w:t>
      </w:r>
      <w:r w:rsidR="00B92A32">
        <w:rPr>
          <w:rFonts w:ascii="Arial" w:eastAsia="Arial" w:hAnsi="Arial" w:cs="Arial"/>
          <w:spacing w:val="-1"/>
          <w:sz w:val="32"/>
          <w:szCs w:val="32"/>
        </w:rPr>
        <w:t>creat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sz w:val="32"/>
          <w:szCs w:val="32"/>
        </w:rPr>
        <w:t xml:space="preserve">n </w:t>
      </w:r>
      <w:r w:rsidR="00B92A32">
        <w:rPr>
          <w:rFonts w:ascii="Arial" w:eastAsia="Arial" w:hAnsi="Arial" w:cs="Arial"/>
          <w:spacing w:val="-1"/>
          <w:sz w:val="32"/>
          <w:szCs w:val="32"/>
        </w:rPr>
        <w:t>an</w:t>
      </w:r>
      <w:r w:rsidR="00B92A32">
        <w:rPr>
          <w:rFonts w:ascii="Arial" w:eastAsia="Arial" w:hAnsi="Arial" w:cs="Arial"/>
          <w:sz w:val="32"/>
          <w:szCs w:val="32"/>
        </w:rPr>
        <w:t>d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ha</w:t>
      </w:r>
      <w:r w:rsidR="00B92A32">
        <w:rPr>
          <w:rFonts w:ascii="Arial" w:eastAsia="Arial" w:hAnsi="Arial" w:cs="Arial"/>
          <w:sz w:val="32"/>
          <w:szCs w:val="32"/>
        </w:rPr>
        <w:t>t t</w:t>
      </w:r>
      <w:r w:rsidR="00B92A32">
        <w:rPr>
          <w:rFonts w:ascii="Arial" w:eastAsia="Arial" w:hAnsi="Arial" w:cs="Arial"/>
          <w:spacing w:val="-1"/>
          <w:sz w:val="32"/>
          <w:szCs w:val="32"/>
        </w:rPr>
        <w:t>arge</w:t>
      </w:r>
      <w:r w:rsidR="00B92A32">
        <w:rPr>
          <w:rFonts w:ascii="Arial" w:eastAsia="Arial" w:hAnsi="Arial" w:cs="Arial"/>
          <w:sz w:val="32"/>
          <w:szCs w:val="32"/>
        </w:rPr>
        <w:t>t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sam</w:t>
      </w:r>
      <w:r w:rsidR="00B92A32">
        <w:rPr>
          <w:rFonts w:ascii="Arial" w:eastAsia="Arial" w:hAnsi="Arial" w:cs="Arial"/>
          <w:sz w:val="32"/>
          <w:szCs w:val="32"/>
        </w:rPr>
        <w:t xml:space="preserve">e </w:t>
      </w:r>
      <w:r w:rsidR="00B92A32">
        <w:rPr>
          <w:rFonts w:ascii="Arial" w:eastAsia="Arial" w:hAnsi="Arial" w:cs="Arial"/>
          <w:spacing w:val="-1"/>
          <w:sz w:val="32"/>
          <w:szCs w:val="32"/>
        </w:rPr>
        <w:t>aud</w:t>
      </w:r>
      <w:r w:rsidR="00B92A32">
        <w:rPr>
          <w:rFonts w:ascii="Arial" w:eastAsia="Arial" w:hAnsi="Arial" w:cs="Arial"/>
          <w:sz w:val="32"/>
          <w:szCs w:val="32"/>
        </w:rPr>
        <w:t>i</w:t>
      </w:r>
      <w:r w:rsidR="00B92A32">
        <w:rPr>
          <w:rFonts w:ascii="Arial" w:eastAsia="Arial" w:hAnsi="Arial" w:cs="Arial"/>
          <w:spacing w:val="-1"/>
          <w:sz w:val="32"/>
          <w:szCs w:val="32"/>
        </w:rPr>
        <w:t>enc</w:t>
      </w:r>
      <w:r w:rsidR="00B92A32">
        <w:rPr>
          <w:rFonts w:ascii="Arial" w:eastAsia="Arial" w:hAnsi="Arial" w:cs="Arial"/>
          <w:sz w:val="32"/>
          <w:szCs w:val="32"/>
        </w:rPr>
        <w:t>e t</w:t>
      </w:r>
      <w:r w:rsidR="00B92A32">
        <w:rPr>
          <w:rFonts w:ascii="Arial" w:eastAsia="Arial" w:hAnsi="Arial" w:cs="Arial"/>
          <w:spacing w:val="-1"/>
          <w:sz w:val="32"/>
          <w:szCs w:val="32"/>
        </w:rPr>
        <w:t>ha</w:t>
      </w:r>
      <w:r w:rsidR="00B92A32">
        <w:rPr>
          <w:rFonts w:ascii="Arial" w:eastAsia="Arial" w:hAnsi="Arial" w:cs="Arial"/>
          <w:sz w:val="32"/>
          <w:szCs w:val="32"/>
        </w:rPr>
        <w:t xml:space="preserve">t </w:t>
      </w:r>
      <w:r w:rsidR="00B92A32">
        <w:rPr>
          <w:rFonts w:ascii="Arial" w:eastAsia="Arial" w:hAnsi="Arial" w:cs="Arial"/>
          <w:spacing w:val="-1"/>
          <w:sz w:val="32"/>
          <w:szCs w:val="32"/>
        </w:rPr>
        <w:t>yo</w:t>
      </w:r>
      <w:r w:rsidR="00B92A32">
        <w:rPr>
          <w:rFonts w:ascii="Arial" w:eastAsia="Arial" w:hAnsi="Arial" w:cs="Arial"/>
          <w:sz w:val="32"/>
          <w:szCs w:val="32"/>
        </w:rPr>
        <w:t xml:space="preserve">u </w:t>
      </w:r>
      <w:r w:rsidR="00B92A32">
        <w:rPr>
          <w:rFonts w:ascii="Arial" w:eastAsia="Arial" w:hAnsi="Arial" w:cs="Arial"/>
          <w:spacing w:val="-1"/>
          <w:sz w:val="32"/>
          <w:szCs w:val="32"/>
        </w:rPr>
        <w:t>ar</w:t>
      </w:r>
      <w:r w:rsidR="00B92A32">
        <w:rPr>
          <w:rFonts w:ascii="Arial" w:eastAsia="Arial" w:hAnsi="Arial" w:cs="Arial"/>
          <w:sz w:val="32"/>
          <w:szCs w:val="32"/>
        </w:rPr>
        <w:t>e</w:t>
      </w:r>
    </w:p>
    <w:p w:rsidR="008E529D" w:rsidRDefault="008E529D">
      <w:pPr>
        <w:spacing w:before="4" w:line="240" w:lineRule="exact"/>
        <w:rPr>
          <w:sz w:val="24"/>
          <w:szCs w:val="24"/>
        </w:rPr>
      </w:pPr>
    </w:p>
    <w:p w:rsidR="008E529D" w:rsidRPr="005551E7" w:rsidRDefault="00B92A32" w:rsidP="00B22A3F">
      <w:pPr>
        <w:ind w:left="100"/>
        <w:rPr>
          <w:rFonts w:ascii="Bookman Old Style" w:eastAsia="Arial" w:hAnsi="Bookman Old Style" w:cs="Arial"/>
          <w:i/>
          <w:sz w:val="32"/>
          <w:szCs w:val="32"/>
          <w:u w:val="single"/>
        </w:rPr>
        <w:sectPr w:rsidR="008E529D" w:rsidRPr="005551E7">
          <w:footerReference w:type="default" r:id="rId66"/>
          <w:pgSz w:w="12240" w:h="15840"/>
          <w:pgMar w:top="960" w:right="1360" w:bottom="280" w:left="1340" w:header="747" w:footer="747" w:gutter="0"/>
          <w:cols w:space="720"/>
        </w:sect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Ho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w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 xml:space="preserve"> 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to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Gro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w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 xml:space="preserve"> You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r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Connec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ti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ons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gges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dr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? A </w:t>
      </w:r>
      <w:r>
        <w:rPr>
          <w:rFonts w:ascii="Arial" w:eastAsia="Arial" w:hAnsi="Arial" w:cs="Arial"/>
          <w:spacing w:val="-1"/>
          <w:sz w:val="32"/>
          <w:szCs w:val="32"/>
        </w:rPr>
        <w:t>sens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gat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is to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if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ls li</w:t>
      </w:r>
      <w:r>
        <w:rPr>
          <w:rFonts w:ascii="Arial" w:eastAsia="Arial" w:hAnsi="Arial" w:cs="Arial"/>
          <w:spacing w:val="-1"/>
          <w:sz w:val="32"/>
          <w:szCs w:val="32"/>
        </w:rPr>
        <w:t>ke you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compe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do 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bac</w:t>
      </w:r>
      <w:r>
        <w:rPr>
          <w:rFonts w:ascii="Arial" w:eastAsia="Arial" w:hAnsi="Arial" w:cs="Arial"/>
          <w:sz w:val="32"/>
          <w:szCs w:val="32"/>
        </w:rPr>
        <w:t>k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unt</w:t>
      </w:r>
      <w:r>
        <w:rPr>
          <w:rFonts w:ascii="Arial" w:eastAsia="Arial" w:hAnsi="Arial" w:cs="Arial"/>
          <w:sz w:val="32"/>
          <w:szCs w:val="32"/>
        </w:rPr>
        <w:t>il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l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hey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powe</w:t>
      </w:r>
      <w:r>
        <w:rPr>
          <w:rFonts w:ascii="Arial" w:eastAsia="Arial" w:hAnsi="Arial" w:cs="Arial"/>
          <w:sz w:val="32"/>
          <w:szCs w:val="32"/>
        </w:rPr>
        <w:t>rf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tip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umen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in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back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Or, retwee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retwee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yours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rea</w:t>
      </w:r>
      <w:r>
        <w:rPr>
          <w:rFonts w:ascii="Arial" w:eastAsia="Arial" w:hAnsi="Arial" w:cs="Arial"/>
          <w:sz w:val="32"/>
          <w:szCs w:val="32"/>
        </w:rPr>
        <w:t xml:space="preserve">lly 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easy.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sa</w:t>
      </w:r>
      <w:r>
        <w:rPr>
          <w:rFonts w:ascii="Arial" w:eastAsia="Arial" w:hAnsi="Arial" w:cs="Arial"/>
          <w:sz w:val="32"/>
          <w:szCs w:val="32"/>
        </w:rPr>
        <w:t>id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wast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 m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retweet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stuf</w:t>
      </w:r>
      <w:r>
        <w:rPr>
          <w:rFonts w:ascii="Arial" w:eastAsia="Arial" w:hAnsi="Arial" w:cs="Arial"/>
          <w:sz w:val="32"/>
          <w:szCs w:val="32"/>
        </w:rPr>
        <w:t xml:space="preserve">f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aren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benef</w:t>
      </w:r>
      <w:r>
        <w:rPr>
          <w:rFonts w:ascii="Arial" w:eastAsia="Arial" w:hAnsi="Arial" w:cs="Arial"/>
          <w:sz w:val="32"/>
          <w:szCs w:val="32"/>
        </w:rPr>
        <w:t>it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it.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is </w:t>
      </w:r>
      <w:r>
        <w:rPr>
          <w:rFonts w:ascii="Arial" w:eastAsia="Arial" w:hAnsi="Arial" w:cs="Arial"/>
          <w:spacing w:val="-1"/>
          <w:sz w:val="32"/>
          <w:szCs w:val="32"/>
        </w:rPr>
        <w:t>wher</w:t>
      </w:r>
      <w:r>
        <w:rPr>
          <w:rFonts w:ascii="Arial" w:eastAsia="Arial" w:hAnsi="Arial" w:cs="Arial"/>
          <w:sz w:val="32"/>
          <w:szCs w:val="32"/>
        </w:rPr>
        <w:t>e a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l li</w:t>
      </w:r>
      <w:r>
        <w:rPr>
          <w:rFonts w:ascii="Arial" w:eastAsia="Arial" w:hAnsi="Arial" w:cs="Arial"/>
          <w:spacing w:val="-1"/>
          <w:sz w:val="32"/>
          <w:szCs w:val="32"/>
        </w:rPr>
        <w:t xml:space="preserve">ke </w:t>
      </w:r>
      <w:r>
        <w:rPr>
          <w:rFonts w:ascii="Arial" w:eastAsia="Arial" w:hAnsi="Arial" w:cs="Arial"/>
          <w:b/>
          <w:spacing w:val="-1"/>
          <w:sz w:val="32"/>
          <w:szCs w:val="32"/>
        </w:rPr>
        <w:t>Soc</w:t>
      </w:r>
      <w:r>
        <w:rPr>
          <w:rFonts w:ascii="Arial" w:eastAsia="Arial" w:hAnsi="Arial" w:cs="Arial"/>
          <w:b/>
          <w:sz w:val="32"/>
          <w:szCs w:val="32"/>
        </w:rPr>
        <w:t>i</w:t>
      </w:r>
      <w:r>
        <w:rPr>
          <w:rFonts w:ascii="Arial" w:eastAsia="Arial" w:hAnsi="Arial" w:cs="Arial"/>
          <w:b/>
          <w:spacing w:val="-1"/>
          <w:sz w:val="32"/>
          <w:szCs w:val="32"/>
        </w:rPr>
        <w:t>a</w:t>
      </w:r>
      <w:r>
        <w:rPr>
          <w:rFonts w:ascii="Arial" w:eastAsia="Arial" w:hAnsi="Arial" w:cs="Arial"/>
          <w:b/>
          <w:sz w:val="32"/>
          <w:szCs w:val="32"/>
        </w:rPr>
        <w:t xml:space="preserve">l </w:t>
      </w:r>
      <w:r>
        <w:rPr>
          <w:rFonts w:ascii="Arial" w:eastAsia="Arial" w:hAnsi="Arial" w:cs="Arial"/>
          <w:b/>
          <w:spacing w:val="-1"/>
          <w:sz w:val="32"/>
          <w:szCs w:val="32"/>
        </w:rPr>
        <w:t>Ran</w:t>
      </w:r>
      <w:r>
        <w:rPr>
          <w:rFonts w:ascii="Arial" w:eastAsia="Arial" w:hAnsi="Arial" w:cs="Arial"/>
          <w:b/>
          <w:sz w:val="32"/>
          <w:szCs w:val="32"/>
        </w:rPr>
        <w:t>k</w:t>
      </w:r>
      <w:r>
        <w:rPr>
          <w:rFonts w:ascii="Arial" w:eastAsia="Arial" w:hAnsi="Arial" w:cs="Arial"/>
          <w:b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hand</w:t>
      </w:r>
      <w:r>
        <w:rPr>
          <w:rFonts w:ascii="Arial" w:eastAsia="Arial" w:hAnsi="Arial" w:cs="Arial"/>
          <w:sz w:val="32"/>
          <w:szCs w:val="32"/>
        </w:rPr>
        <w:t>y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</w:t>
      </w:r>
      <w:r>
        <w:rPr>
          <w:rFonts w:ascii="Arial" w:eastAsia="Arial" w:hAnsi="Arial" w:cs="Arial"/>
          <w:sz w:val="32"/>
          <w:szCs w:val="32"/>
        </w:rPr>
        <w:t xml:space="preserve">s is </w:t>
      </w:r>
      <w:r>
        <w:rPr>
          <w:rFonts w:ascii="Arial" w:eastAsia="Arial" w:hAnsi="Arial" w:cs="Arial"/>
          <w:spacing w:val="-1"/>
          <w:sz w:val="32"/>
          <w:szCs w:val="32"/>
        </w:rPr>
        <w:t>engag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hem ha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gges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own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uf</w:t>
      </w:r>
      <w:r>
        <w:rPr>
          <w:rFonts w:ascii="Arial" w:eastAsia="Arial" w:hAnsi="Arial" w:cs="Arial"/>
          <w:sz w:val="32"/>
          <w:szCs w:val="32"/>
        </w:rPr>
        <w:t xml:space="preserve">f if </w:t>
      </w:r>
      <w:r>
        <w:rPr>
          <w:rFonts w:ascii="Arial" w:eastAsia="Arial" w:hAnsi="Arial" w:cs="Arial"/>
          <w:spacing w:val="-1"/>
          <w:sz w:val="32"/>
          <w:szCs w:val="32"/>
        </w:rPr>
        <w:t>you 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o to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wee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to </w:t>
      </w:r>
      <w:r>
        <w:rPr>
          <w:rFonts w:ascii="Arial" w:eastAsia="Arial" w:hAnsi="Arial" w:cs="Arial"/>
          <w:spacing w:val="-1"/>
          <w:sz w:val="32"/>
          <w:szCs w:val="32"/>
        </w:rPr>
        <w:t>engag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genera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y!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Ran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doe</w:t>
      </w:r>
      <w:r>
        <w:rPr>
          <w:rFonts w:ascii="Arial" w:eastAsia="Arial" w:hAnsi="Arial" w:cs="Arial"/>
          <w:sz w:val="32"/>
          <w:szCs w:val="32"/>
        </w:rPr>
        <w:t xml:space="preserve">s 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ill</w:t>
      </w:r>
      <w:r>
        <w:rPr>
          <w:rFonts w:ascii="Arial" w:eastAsia="Arial" w:hAnsi="Arial" w:cs="Arial"/>
          <w:spacing w:val="-1"/>
          <w:sz w:val="32"/>
          <w:szCs w:val="32"/>
        </w:rPr>
        <w:t>ustrat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mportanc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of qua</w:t>
      </w:r>
      <w:r>
        <w:rPr>
          <w:rFonts w:ascii="Arial" w:eastAsia="Arial" w:hAnsi="Arial" w:cs="Arial"/>
          <w:sz w:val="32"/>
          <w:szCs w:val="32"/>
        </w:rPr>
        <w:t xml:space="preserve">lity </w:t>
      </w:r>
      <w:r>
        <w:rPr>
          <w:rFonts w:ascii="Arial" w:eastAsia="Arial" w:hAnsi="Arial" w:cs="Arial"/>
          <w:spacing w:val="-1"/>
          <w:sz w:val="32"/>
          <w:szCs w:val="32"/>
        </w:rPr>
        <w:t>ove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quant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it </w:t>
      </w:r>
      <w:r>
        <w:rPr>
          <w:rFonts w:ascii="Arial" w:eastAsia="Arial" w:hAnsi="Arial" w:cs="Arial"/>
          <w:spacing w:val="-1"/>
          <w:sz w:val="32"/>
          <w:szCs w:val="32"/>
        </w:rPr>
        <w:t>come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ia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owers. 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words</w:t>
      </w:r>
      <w:r>
        <w:rPr>
          <w:rFonts w:ascii="Arial" w:eastAsia="Arial" w:hAnsi="Arial" w:cs="Arial"/>
          <w:sz w:val="32"/>
          <w:szCs w:val="32"/>
        </w:rPr>
        <w:t>,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's </w:t>
      </w:r>
      <w:r>
        <w:rPr>
          <w:rFonts w:ascii="Arial" w:eastAsia="Arial" w:hAnsi="Arial" w:cs="Arial"/>
          <w:spacing w:val="-1"/>
          <w:sz w:val="32"/>
          <w:szCs w:val="32"/>
        </w:rPr>
        <w:t>bette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nf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car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reac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own.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67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ye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>t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peo</w:t>
      </w:r>
      <w:r>
        <w:rPr>
          <w:rFonts w:ascii="Arial" w:eastAsia="Arial" w:hAnsi="Arial" w:cs="Arial"/>
          <w:spacing w:val="-3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potent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cus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omer</w:t>
      </w:r>
      <w:r>
        <w:rPr>
          <w:rFonts w:ascii="Arial" w:eastAsia="Arial" w:hAnsi="Arial" w:cs="Arial"/>
          <w:sz w:val="32"/>
          <w:szCs w:val="32"/>
        </w:rPr>
        <w:t xml:space="preserve">s –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is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3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b/>
          <w:spacing w:val="-1"/>
          <w:sz w:val="32"/>
          <w:szCs w:val="32"/>
        </w:rPr>
        <w:t>NeedTagge</w:t>
      </w:r>
      <w:r>
        <w:rPr>
          <w:rFonts w:ascii="Arial" w:eastAsia="Arial" w:hAnsi="Arial" w:cs="Arial"/>
          <w:b/>
          <w:sz w:val="32"/>
          <w:szCs w:val="32"/>
        </w:rPr>
        <w:t>r</w:t>
      </w:r>
      <w:proofErr w:type="spellEnd"/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1430BA" w:rsidP="005551E7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hyperlink r:id="rId68">
        <w:r w:rsidR="00B92A32">
          <w:rPr>
            <w:rFonts w:ascii="Arial" w:eastAsia="Arial" w:hAnsi="Arial" w:cs="Arial"/>
            <w:b/>
            <w:spacing w:val="-1"/>
            <w:sz w:val="32"/>
            <w:szCs w:val="32"/>
          </w:rPr>
          <w:t>(</w:t>
        </w:r>
        <w:r w:rsidR="00B92A32"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www</w:t>
        </w:r>
        <w:r w:rsidR="00B92A32">
          <w:rPr>
            <w:rFonts w:ascii="Arial" w:eastAsia="Arial" w:hAnsi="Arial" w:cs="Arial"/>
            <w:b/>
            <w:color w:val="0000FF"/>
            <w:sz w:val="32"/>
            <w:szCs w:val="32"/>
            <w:u w:val="thick" w:color="0000FF"/>
          </w:rPr>
          <w:t>.</w:t>
        </w:r>
        <w:r w:rsidR="00B92A32"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needtagger</w:t>
        </w:r>
        <w:r w:rsidR="00B92A32">
          <w:rPr>
            <w:rFonts w:ascii="Arial" w:eastAsia="Arial" w:hAnsi="Arial" w:cs="Arial"/>
            <w:b/>
            <w:color w:val="0000FF"/>
            <w:sz w:val="32"/>
            <w:szCs w:val="32"/>
            <w:u w:val="thick" w:color="0000FF"/>
          </w:rPr>
          <w:t>.</w:t>
        </w:r>
        <w:r w:rsidR="00B92A32"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com</w:t>
        </w:r>
      </w:hyperlink>
      <w:r w:rsidR="00B92A32">
        <w:rPr>
          <w:rFonts w:ascii="Arial" w:eastAsia="Arial" w:hAnsi="Arial" w:cs="Arial"/>
          <w:b/>
          <w:color w:val="000000"/>
          <w:sz w:val="32"/>
          <w:szCs w:val="32"/>
        </w:rPr>
        <w:t xml:space="preserve">)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come</w:t>
      </w:r>
      <w:r w:rsidR="00B92A32">
        <w:rPr>
          <w:rFonts w:ascii="Arial" w:eastAsia="Arial" w:hAnsi="Arial" w:cs="Arial"/>
          <w:color w:val="000000"/>
          <w:sz w:val="32"/>
          <w:szCs w:val="32"/>
        </w:rPr>
        <w:t>s i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.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Th</w:t>
      </w:r>
      <w:r w:rsidR="00B92A32">
        <w:rPr>
          <w:rFonts w:ascii="Arial" w:eastAsia="Arial" w:hAnsi="Arial" w:cs="Arial"/>
          <w:color w:val="000000"/>
          <w:sz w:val="32"/>
          <w:szCs w:val="32"/>
        </w:rPr>
        <w:t>is l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e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ts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 w:rsidR="00B92A32">
        <w:rPr>
          <w:rFonts w:ascii="Arial" w:eastAsia="Arial" w:hAnsi="Arial" w:cs="Arial"/>
          <w:color w:val="000000"/>
          <w:sz w:val="32"/>
          <w:szCs w:val="32"/>
        </w:rPr>
        <w:t>u fi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d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peop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le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who ar</w:t>
      </w:r>
      <w:r w:rsidR="00B92A32">
        <w:rPr>
          <w:rFonts w:ascii="Arial" w:eastAsia="Arial" w:hAnsi="Arial" w:cs="Arial"/>
          <w:color w:val="000000"/>
          <w:sz w:val="32"/>
          <w:szCs w:val="32"/>
        </w:rPr>
        <w:t>e li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ke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ly to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b</w:t>
      </w:r>
      <w:r w:rsidR="00B92A32">
        <w:rPr>
          <w:rFonts w:ascii="Arial" w:eastAsia="Arial" w:hAnsi="Arial" w:cs="Arial"/>
          <w:color w:val="000000"/>
          <w:sz w:val="32"/>
          <w:szCs w:val="32"/>
        </w:rPr>
        <w:t>e i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ntereste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d in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you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product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 w:rsidR="00B92A32"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serv</w:t>
      </w:r>
      <w:r w:rsidR="00B92A32">
        <w:rPr>
          <w:rFonts w:ascii="Arial" w:eastAsia="Arial" w:hAnsi="Arial" w:cs="Arial"/>
          <w:color w:val="000000"/>
          <w:sz w:val="32"/>
          <w:szCs w:val="32"/>
        </w:rPr>
        <w:t>i</w:t>
      </w:r>
      <w:r w:rsidR="00B92A32">
        <w:rPr>
          <w:rFonts w:ascii="Arial" w:eastAsia="Arial" w:hAnsi="Arial" w:cs="Arial"/>
          <w:color w:val="000000"/>
          <w:spacing w:val="-1"/>
          <w:sz w:val="32"/>
          <w:szCs w:val="32"/>
        </w:rPr>
        <w:t>ces!</w:t>
      </w:r>
    </w:p>
    <w:p w:rsidR="008E529D" w:rsidRDefault="008E529D">
      <w:pPr>
        <w:spacing w:before="8" w:line="240" w:lineRule="exact"/>
        <w:rPr>
          <w:sz w:val="24"/>
          <w:szCs w:val="24"/>
        </w:rPr>
      </w:pPr>
    </w:p>
    <w:p w:rsidR="008E529D" w:rsidRPr="005551E7" w:rsidRDefault="00B92A32">
      <w:pPr>
        <w:ind w:left="100"/>
        <w:rPr>
          <w:rFonts w:ascii="Bookman Old Style" w:eastAsia="Arial" w:hAnsi="Bookman Old Style" w:cs="Arial"/>
          <w:i/>
          <w:sz w:val="32"/>
          <w:szCs w:val="32"/>
          <w:u w:val="single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Ho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w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 xml:space="preserve"> 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to I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mp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r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ov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e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You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r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Pos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ts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ensu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keep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tr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whethe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what you</w:t>
      </w:r>
      <w:r>
        <w:rPr>
          <w:rFonts w:ascii="Arial" w:eastAsia="Arial" w:hAnsi="Arial" w:cs="Arial"/>
          <w:sz w:val="32"/>
          <w:szCs w:val="32"/>
        </w:rPr>
        <w:t xml:space="preserve">'re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is </w:t>
      </w:r>
      <w:r>
        <w:rPr>
          <w:rFonts w:ascii="Arial" w:eastAsia="Arial" w:hAnsi="Arial" w:cs="Arial"/>
          <w:spacing w:val="-1"/>
          <w:sz w:val="32"/>
          <w:szCs w:val="32"/>
        </w:rPr>
        <w:t>work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ng.</w:t>
      </w:r>
    </w:p>
    <w:p w:rsidR="008E529D" w:rsidRDefault="008E529D">
      <w:pPr>
        <w:spacing w:before="19" w:line="220" w:lineRule="exact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proofErr w:type="spellStart"/>
      <w:r>
        <w:rPr>
          <w:rFonts w:ascii="Arial" w:eastAsia="Arial" w:hAnsi="Arial" w:cs="Arial"/>
          <w:b/>
          <w:spacing w:val="-1"/>
          <w:sz w:val="32"/>
          <w:szCs w:val="32"/>
        </w:rPr>
        <w:t>L</w:t>
      </w:r>
      <w:r>
        <w:rPr>
          <w:rFonts w:ascii="Arial" w:eastAsia="Arial" w:hAnsi="Arial" w:cs="Arial"/>
          <w:b/>
          <w:sz w:val="32"/>
          <w:szCs w:val="32"/>
        </w:rPr>
        <w:t>i</w:t>
      </w:r>
      <w:r>
        <w:rPr>
          <w:rFonts w:ascii="Arial" w:eastAsia="Arial" w:hAnsi="Arial" w:cs="Arial"/>
          <w:b/>
          <w:spacing w:val="-1"/>
          <w:sz w:val="32"/>
          <w:szCs w:val="32"/>
        </w:rPr>
        <w:t>keA</w:t>
      </w:r>
      <w:r>
        <w:rPr>
          <w:rFonts w:ascii="Arial" w:eastAsia="Arial" w:hAnsi="Arial" w:cs="Arial"/>
          <w:b/>
          <w:sz w:val="32"/>
          <w:szCs w:val="32"/>
        </w:rPr>
        <w:t>l</w:t>
      </w:r>
      <w:r>
        <w:rPr>
          <w:rFonts w:ascii="Arial" w:eastAsia="Arial" w:hAnsi="Arial" w:cs="Arial"/>
          <w:b/>
          <w:spacing w:val="-1"/>
          <w:sz w:val="32"/>
          <w:szCs w:val="32"/>
        </w:rPr>
        <w:t>yze</w:t>
      </w:r>
      <w:r>
        <w:rPr>
          <w:rFonts w:ascii="Arial" w:eastAsia="Arial" w:hAnsi="Arial" w:cs="Arial"/>
          <w:b/>
          <w:sz w:val="32"/>
          <w:szCs w:val="32"/>
        </w:rPr>
        <w:t>r</w:t>
      </w:r>
      <w:proofErr w:type="spellEnd"/>
      <w:r>
        <w:rPr>
          <w:rFonts w:ascii="Arial" w:eastAsia="Arial" w:hAnsi="Arial" w:cs="Arial"/>
          <w:b/>
          <w:spacing w:val="-1"/>
          <w:sz w:val="32"/>
          <w:szCs w:val="32"/>
        </w:rPr>
        <w:t xml:space="preserve"> </w:t>
      </w:r>
      <w:hyperlink r:id="rId69">
        <w:r>
          <w:rPr>
            <w:rFonts w:ascii="Arial" w:eastAsia="Arial" w:hAnsi="Arial" w:cs="Arial"/>
            <w:b/>
            <w:spacing w:val="-1"/>
            <w:sz w:val="32"/>
            <w:szCs w:val="32"/>
          </w:rPr>
          <w:t>(</w:t>
        </w:r>
        <w:r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www</w:t>
        </w:r>
        <w:r>
          <w:rPr>
            <w:rFonts w:ascii="Arial" w:eastAsia="Arial" w:hAnsi="Arial" w:cs="Arial"/>
            <w:b/>
            <w:color w:val="0000FF"/>
            <w:sz w:val="32"/>
            <w:szCs w:val="32"/>
            <w:u w:val="thick" w:color="0000FF"/>
          </w:rPr>
          <w:t>.li</w:t>
        </w:r>
        <w:r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kea</w:t>
        </w:r>
        <w:r>
          <w:rPr>
            <w:rFonts w:ascii="Arial" w:eastAsia="Arial" w:hAnsi="Arial" w:cs="Arial"/>
            <w:b/>
            <w:color w:val="0000FF"/>
            <w:sz w:val="32"/>
            <w:szCs w:val="32"/>
            <w:u w:val="thick" w:color="0000FF"/>
          </w:rPr>
          <w:t>l</w:t>
        </w:r>
        <w:r>
          <w:rPr>
            <w:rFonts w:ascii="Arial" w:eastAsia="Arial" w:hAnsi="Arial" w:cs="Arial"/>
            <w:b/>
            <w:color w:val="0000FF"/>
            <w:spacing w:val="-1"/>
            <w:sz w:val="32"/>
            <w:szCs w:val="32"/>
            <w:u w:val="thick" w:color="0000FF"/>
          </w:rPr>
          <w:t>yzer.com</w:t>
        </w:r>
      </w:hyperlink>
      <w:r>
        <w:rPr>
          <w:rFonts w:ascii="Arial" w:eastAsia="Arial" w:hAnsi="Arial" w:cs="Arial"/>
          <w:b/>
          <w:color w:val="000000"/>
          <w:sz w:val="32"/>
          <w:szCs w:val="32"/>
        </w:rPr>
        <w:t xml:space="preserve">) </w:t>
      </w:r>
      <w:r>
        <w:rPr>
          <w:rFonts w:ascii="Arial" w:eastAsia="Arial" w:hAnsi="Arial" w:cs="Arial"/>
          <w:color w:val="000000"/>
          <w:sz w:val="32"/>
          <w:szCs w:val="32"/>
        </w:rPr>
        <w:t>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et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wh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h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f </w:t>
      </w:r>
      <w:r>
        <w:rPr>
          <w:rFonts w:ascii="Arial" w:eastAsia="Arial" w:hAnsi="Arial" w:cs="Arial"/>
          <w:color w:val="000000"/>
          <w:spacing w:val="1"/>
          <w:sz w:val="32"/>
          <w:szCs w:val="32"/>
        </w:rPr>
        <w:t>y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our Faceboo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k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pos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re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success</w:t>
      </w:r>
      <w:r>
        <w:rPr>
          <w:rFonts w:ascii="Arial" w:eastAsia="Arial" w:hAnsi="Arial" w:cs="Arial"/>
          <w:color w:val="000000"/>
          <w:sz w:val="32"/>
          <w:szCs w:val="32"/>
        </w:rPr>
        <w:t>f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u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an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d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wha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you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compe</w:t>
      </w:r>
      <w:r>
        <w:rPr>
          <w:rFonts w:ascii="Arial" w:eastAsia="Arial" w:hAnsi="Arial" w:cs="Arial"/>
          <w:color w:val="000000"/>
          <w:sz w:val="32"/>
          <w:szCs w:val="32"/>
        </w:rPr>
        <w:t>titi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n is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do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g –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ll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prov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d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g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ith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act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onab</w:t>
      </w:r>
      <w:r>
        <w:rPr>
          <w:rFonts w:ascii="Arial" w:eastAsia="Arial" w:hAnsi="Arial" w:cs="Arial"/>
          <w:color w:val="000000"/>
          <w:sz w:val="32"/>
          <w:szCs w:val="32"/>
        </w:rPr>
        <w:t>le ti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p</w:t>
      </w:r>
      <w:r>
        <w:rPr>
          <w:rFonts w:ascii="Arial" w:eastAsia="Arial" w:hAnsi="Arial" w:cs="Arial"/>
          <w:color w:val="000000"/>
          <w:sz w:val="32"/>
          <w:szCs w:val="32"/>
        </w:rPr>
        <w:t>s f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you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ow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n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page.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spacing w:line="312" w:lineRule="auto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genera</w:t>
      </w:r>
      <w:r>
        <w:rPr>
          <w:rFonts w:ascii="Arial" w:eastAsia="Arial" w:hAnsi="Arial" w:cs="Arial"/>
          <w:sz w:val="32"/>
          <w:szCs w:val="32"/>
        </w:rPr>
        <w:t xml:space="preserve">l,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hashtag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hey</w:t>
      </w:r>
      <w:r>
        <w:rPr>
          <w:rFonts w:ascii="Arial" w:eastAsia="Arial" w:hAnsi="Arial" w:cs="Arial"/>
          <w:sz w:val="32"/>
          <w:szCs w:val="32"/>
        </w:rPr>
        <w:t>'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ocuse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op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cs</w:t>
      </w:r>
      <w:r>
        <w:rPr>
          <w:rFonts w:ascii="Arial" w:eastAsia="Arial" w:hAnsi="Arial" w:cs="Arial"/>
          <w:sz w:val="32"/>
          <w:szCs w:val="32"/>
        </w:rPr>
        <w:t xml:space="preserve">. </w:t>
      </w:r>
      <w:proofErr w:type="spellStart"/>
      <w:r>
        <w:rPr>
          <w:rFonts w:ascii="Arial" w:eastAsia="Arial" w:hAnsi="Arial" w:cs="Arial"/>
          <w:b/>
          <w:spacing w:val="-1"/>
          <w:sz w:val="32"/>
          <w:szCs w:val="32"/>
        </w:rPr>
        <w:t>BuzzSum</w:t>
      </w:r>
      <w:r>
        <w:rPr>
          <w:rFonts w:ascii="Arial" w:eastAsia="Arial" w:hAnsi="Arial" w:cs="Arial"/>
          <w:b/>
          <w:sz w:val="32"/>
          <w:szCs w:val="32"/>
        </w:rPr>
        <w:t>o</w:t>
      </w:r>
      <w:proofErr w:type="spellEnd"/>
      <w:r w:rsidR="005551E7">
        <w:rPr>
          <w:rFonts w:ascii="Arial" w:eastAsia="Arial" w:hAnsi="Arial" w:cs="Arial"/>
          <w:b/>
          <w:sz w:val="32"/>
          <w:szCs w:val="32"/>
        </w:rPr>
        <w:fldChar w:fldCharType="begin"/>
      </w:r>
      <w:r w:rsidR="005551E7">
        <w:rPr>
          <w:rFonts w:ascii="Arial" w:eastAsia="Arial" w:hAnsi="Arial" w:cs="Arial"/>
          <w:b/>
          <w:sz w:val="32"/>
          <w:szCs w:val="32"/>
        </w:rPr>
        <w:instrText xml:space="preserve"> HYPERLINK "http:// </w:instrText>
      </w:r>
      <w:r w:rsidR="005551E7">
        <w:rPr>
          <w:rFonts w:ascii="Arial" w:eastAsia="Arial" w:hAnsi="Arial" w:cs="Arial"/>
          <w:b/>
          <w:spacing w:val="-1"/>
          <w:sz w:val="32"/>
          <w:szCs w:val="32"/>
        </w:rPr>
        <w:instrText>(</w:instrText>
      </w:r>
      <w:r w:rsidR="005551E7">
        <w:rPr>
          <w:rFonts w:ascii="Arial" w:eastAsia="Arial" w:hAnsi="Arial" w:cs="Arial"/>
          <w:b/>
          <w:color w:val="0000FF"/>
          <w:spacing w:val="-1"/>
          <w:sz w:val="32"/>
          <w:szCs w:val="32"/>
          <w:u w:val="thick" w:color="0000FF"/>
        </w:rPr>
        <w:instrText>www</w:instrText>
      </w:r>
      <w:r w:rsidR="005551E7">
        <w:rPr>
          <w:rFonts w:ascii="Arial" w:eastAsia="Arial" w:hAnsi="Arial" w:cs="Arial"/>
          <w:b/>
          <w:color w:val="0000FF"/>
          <w:sz w:val="32"/>
          <w:szCs w:val="32"/>
          <w:u w:val="thick" w:color="0000FF"/>
        </w:rPr>
        <w:instrText>.</w:instrText>
      </w:r>
      <w:r w:rsidR="005551E7">
        <w:rPr>
          <w:rFonts w:ascii="Arial" w:eastAsia="Arial" w:hAnsi="Arial" w:cs="Arial"/>
          <w:b/>
          <w:color w:val="0000FF"/>
          <w:spacing w:val="-1"/>
          <w:sz w:val="32"/>
          <w:szCs w:val="32"/>
          <w:u w:val="thick" w:color="0000FF"/>
        </w:rPr>
        <w:instrText>buzzsumo</w:instrText>
      </w:r>
      <w:r w:rsidR="005551E7">
        <w:rPr>
          <w:rFonts w:ascii="Arial" w:eastAsia="Arial" w:hAnsi="Arial" w:cs="Arial"/>
          <w:b/>
          <w:color w:val="0000FF"/>
          <w:sz w:val="32"/>
          <w:szCs w:val="32"/>
          <w:u w:val="thick" w:color="0000FF"/>
        </w:rPr>
        <w:instrText>.</w:instrText>
      </w:r>
      <w:r w:rsidR="005551E7">
        <w:rPr>
          <w:rFonts w:ascii="Arial" w:eastAsia="Arial" w:hAnsi="Arial" w:cs="Arial"/>
          <w:b/>
          <w:color w:val="0000FF"/>
          <w:spacing w:val="-1"/>
          <w:sz w:val="32"/>
          <w:szCs w:val="32"/>
          <w:u w:val="thick" w:color="0000FF"/>
        </w:rPr>
        <w:instrText>co</w:instrText>
      </w:r>
      <w:r w:rsidR="005551E7">
        <w:rPr>
          <w:rFonts w:ascii="Arial" w:eastAsia="Arial" w:hAnsi="Arial" w:cs="Arial"/>
          <w:b/>
          <w:color w:val="0000FF"/>
          <w:spacing w:val="-2"/>
          <w:sz w:val="32"/>
          <w:szCs w:val="32"/>
          <w:u w:val="thick" w:color="0000FF"/>
        </w:rPr>
        <w:instrText>m</w:instrText>
      </w:r>
      <w:r w:rsidR="005551E7">
        <w:rPr>
          <w:rFonts w:ascii="Arial" w:eastAsia="Arial" w:hAnsi="Arial" w:cs="Arial"/>
          <w:b/>
          <w:sz w:val="32"/>
          <w:szCs w:val="32"/>
        </w:rPr>
        <w:instrText xml:space="preserve">" </w:instrText>
      </w:r>
      <w:r w:rsidR="005551E7">
        <w:rPr>
          <w:rFonts w:ascii="Arial" w:eastAsia="Arial" w:hAnsi="Arial" w:cs="Arial"/>
          <w:b/>
          <w:sz w:val="32"/>
          <w:szCs w:val="32"/>
        </w:rPr>
        <w:fldChar w:fldCharType="separate"/>
      </w:r>
      <w:r w:rsidR="005551E7" w:rsidRPr="008045C3">
        <w:rPr>
          <w:rStyle w:val="Hyperlink"/>
          <w:rFonts w:ascii="Arial" w:eastAsia="Arial" w:hAnsi="Arial" w:cs="Arial"/>
          <w:b/>
          <w:sz w:val="32"/>
          <w:szCs w:val="32"/>
        </w:rPr>
        <w:t xml:space="preserve"> </w:t>
      </w:r>
      <w:r w:rsidR="005551E7" w:rsidRPr="008045C3">
        <w:rPr>
          <w:rStyle w:val="Hyperlink"/>
          <w:rFonts w:ascii="Arial" w:eastAsia="Arial" w:hAnsi="Arial" w:cs="Arial"/>
          <w:b/>
          <w:spacing w:val="-1"/>
          <w:sz w:val="32"/>
          <w:szCs w:val="32"/>
        </w:rPr>
        <w:t>(www</w:t>
      </w:r>
      <w:r w:rsidR="005551E7" w:rsidRPr="008045C3">
        <w:rPr>
          <w:rStyle w:val="Hyperlink"/>
          <w:rFonts w:ascii="Arial" w:eastAsia="Arial" w:hAnsi="Arial" w:cs="Arial"/>
          <w:b/>
          <w:sz w:val="32"/>
          <w:szCs w:val="32"/>
        </w:rPr>
        <w:t>.</w:t>
      </w:r>
      <w:r w:rsidR="005551E7" w:rsidRPr="008045C3">
        <w:rPr>
          <w:rStyle w:val="Hyperlink"/>
          <w:rFonts w:ascii="Arial" w:eastAsia="Arial" w:hAnsi="Arial" w:cs="Arial"/>
          <w:b/>
          <w:spacing w:val="-1"/>
          <w:sz w:val="32"/>
          <w:szCs w:val="32"/>
        </w:rPr>
        <w:t>buzzsumo</w:t>
      </w:r>
      <w:r w:rsidR="005551E7" w:rsidRPr="008045C3">
        <w:rPr>
          <w:rStyle w:val="Hyperlink"/>
          <w:rFonts w:ascii="Arial" w:eastAsia="Arial" w:hAnsi="Arial" w:cs="Arial"/>
          <w:b/>
          <w:sz w:val="32"/>
          <w:szCs w:val="32"/>
        </w:rPr>
        <w:t>.</w:t>
      </w:r>
      <w:r w:rsidR="005551E7" w:rsidRPr="008045C3">
        <w:rPr>
          <w:rStyle w:val="Hyperlink"/>
          <w:rFonts w:ascii="Arial" w:eastAsia="Arial" w:hAnsi="Arial" w:cs="Arial"/>
          <w:b/>
          <w:spacing w:val="-1"/>
          <w:sz w:val="32"/>
          <w:szCs w:val="32"/>
        </w:rPr>
        <w:t>co</w:t>
      </w:r>
      <w:r w:rsidR="005551E7" w:rsidRPr="008045C3">
        <w:rPr>
          <w:rStyle w:val="Hyperlink"/>
          <w:rFonts w:ascii="Arial" w:eastAsia="Arial" w:hAnsi="Arial" w:cs="Arial"/>
          <w:b/>
          <w:spacing w:val="-2"/>
          <w:sz w:val="32"/>
          <w:szCs w:val="32"/>
        </w:rPr>
        <w:t>m</w:t>
      </w:r>
      <w:r w:rsidR="005551E7">
        <w:rPr>
          <w:rFonts w:ascii="Arial" w:eastAsia="Arial" w:hAnsi="Arial" w:cs="Arial"/>
          <w:b/>
          <w:sz w:val="32"/>
          <w:szCs w:val="32"/>
        </w:rPr>
        <w:fldChar w:fldCharType="end"/>
      </w:r>
      <w:r>
        <w:rPr>
          <w:rFonts w:ascii="Arial" w:eastAsia="Arial" w:hAnsi="Arial" w:cs="Arial"/>
          <w:b/>
          <w:color w:val="000000"/>
          <w:sz w:val="32"/>
          <w:szCs w:val="32"/>
        </w:rPr>
        <w:t xml:space="preserve">) 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is a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ver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y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usefu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too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tha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t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ill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enab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o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eas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ily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se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wha</w:t>
      </w:r>
      <w:r>
        <w:rPr>
          <w:rFonts w:ascii="Arial" w:eastAsia="Arial" w:hAnsi="Arial" w:cs="Arial"/>
          <w:color w:val="000000"/>
          <w:sz w:val="32"/>
          <w:szCs w:val="32"/>
        </w:rPr>
        <w:t>t t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op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ar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current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ly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popu</w:t>
      </w:r>
      <w:r>
        <w:rPr>
          <w:rFonts w:ascii="Arial" w:eastAsia="Arial" w:hAnsi="Arial" w:cs="Arial"/>
          <w:color w:val="000000"/>
          <w:sz w:val="32"/>
          <w:szCs w:val="32"/>
        </w:rPr>
        <w:t>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r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wh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ile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n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see trend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g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tag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s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n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Tw</w:t>
      </w:r>
      <w:r>
        <w:rPr>
          <w:rFonts w:ascii="Arial" w:eastAsia="Arial" w:hAnsi="Arial" w:cs="Arial"/>
          <w:color w:val="000000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tte</w:t>
      </w:r>
      <w:r>
        <w:rPr>
          <w:rFonts w:ascii="Arial" w:eastAsia="Arial" w:hAnsi="Arial" w:cs="Arial"/>
          <w:color w:val="000000"/>
          <w:sz w:val="32"/>
          <w:szCs w:val="32"/>
        </w:rPr>
        <w:t>r i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tse</w:t>
      </w:r>
      <w:r>
        <w:rPr>
          <w:rFonts w:ascii="Arial" w:eastAsia="Arial" w:hAnsi="Arial" w:cs="Arial"/>
          <w:color w:val="000000"/>
          <w:sz w:val="32"/>
          <w:szCs w:val="32"/>
        </w:rPr>
        <w:t>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f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. </w:t>
      </w:r>
      <w:proofErr w:type="gramStart"/>
      <w:r>
        <w:rPr>
          <w:rFonts w:ascii="Arial" w:eastAsia="Arial" w:hAnsi="Arial" w:cs="Arial"/>
          <w:color w:val="000000"/>
          <w:spacing w:val="-1"/>
          <w:sz w:val="32"/>
          <w:szCs w:val="32"/>
        </w:rPr>
        <w:t>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f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cours</w:t>
      </w:r>
      <w:r>
        <w:rPr>
          <w:rFonts w:ascii="Arial" w:eastAsia="Arial" w:hAnsi="Arial" w:cs="Arial"/>
          <w:color w:val="000000"/>
          <w:sz w:val="32"/>
          <w:szCs w:val="32"/>
        </w:rPr>
        <w:t>e</w:t>
      </w:r>
      <w:proofErr w:type="gramEnd"/>
      <w:r>
        <w:rPr>
          <w:rFonts w:ascii="Arial" w:eastAsia="Arial" w:hAnsi="Arial" w:cs="Arial"/>
          <w:color w:val="000000"/>
          <w:sz w:val="32"/>
          <w:szCs w:val="32"/>
        </w:rPr>
        <w:t xml:space="preserve">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ca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n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a</w:t>
      </w:r>
      <w:r>
        <w:rPr>
          <w:rFonts w:ascii="Arial" w:eastAsia="Arial" w:hAnsi="Arial" w:cs="Arial"/>
          <w:color w:val="000000"/>
          <w:sz w:val="32"/>
          <w:szCs w:val="32"/>
        </w:rPr>
        <w:t>l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o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us</w:t>
      </w:r>
      <w:r>
        <w:rPr>
          <w:rFonts w:ascii="Arial" w:eastAsia="Arial" w:hAnsi="Arial" w:cs="Arial"/>
          <w:color w:val="000000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sz w:val="32"/>
          <w:szCs w:val="32"/>
        </w:rPr>
        <w:t>too</w:t>
      </w:r>
      <w:r>
        <w:rPr>
          <w:rFonts w:ascii="Arial" w:eastAsia="Arial" w:hAnsi="Arial" w:cs="Arial"/>
          <w:color w:val="000000"/>
          <w:sz w:val="32"/>
          <w:szCs w:val="32"/>
        </w:rPr>
        <w:t>ls</w:t>
      </w:r>
    </w:p>
    <w:p w:rsidR="008E529D" w:rsidRDefault="00B92A32" w:rsidP="005551E7">
      <w:pPr>
        <w:spacing w:line="360" w:lineRule="exact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position w:val="-1"/>
          <w:sz w:val="32"/>
          <w:szCs w:val="32"/>
        </w:rPr>
        <w:t>li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k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b/>
          <w:spacing w:val="-1"/>
          <w:position w:val="-1"/>
          <w:sz w:val="32"/>
          <w:szCs w:val="32"/>
        </w:rPr>
        <w:t>Bu</w:t>
      </w:r>
      <w:r>
        <w:rPr>
          <w:rFonts w:ascii="Arial" w:eastAsia="Arial" w:hAnsi="Arial" w:cs="Arial"/>
          <w:b/>
          <w:position w:val="-1"/>
          <w:sz w:val="32"/>
          <w:szCs w:val="32"/>
        </w:rPr>
        <w:t>ff</w:t>
      </w:r>
      <w:r>
        <w:rPr>
          <w:rFonts w:ascii="Arial" w:eastAsia="Arial" w:hAnsi="Arial" w:cs="Arial"/>
          <w:b/>
          <w:spacing w:val="-1"/>
          <w:position w:val="-1"/>
          <w:sz w:val="32"/>
          <w:szCs w:val="32"/>
        </w:rPr>
        <w:t>e</w:t>
      </w:r>
      <w:hyperlink r:id="rId70">
        <w:r>
          <w:rPr>
            <w:rFonts w:ascii="Arial" w:eastAsia="Arial" w:hAnsi="Arial" w:cs="Arial"/>
            <w:b/>
            <w:position w:val="-1"/>
            <w:sz w:val="32"/>
            <w:szCs w:val="32"/>
          </w:rPr>
          <w:t xml:space="preserve">r </w:t>
        </w:r>
        <w:r>
          <w:rPr>
            <w:rFonts w:ascii="Arial" w:eastAsia="Arial" w:hAnsi="Arial" w:cs="Arial"/>
            <w:b/>
            <w:spacing w:val="-1"/>
            <w:position w:val="-1"/>
            <w:sz w:val="32"/>
            <w:szCs w:val="32"/>
          </w:rPr>
          <w:t>(</w:t>
        </w:r>
        <w:r>
          <w:rPr>
            <w:rFonts w:ascii="Arial" w:eastAsia="Arial" w:hAnsi="Arial" w:cs="Arial"/>
            <w:b/>
            <w:color w:val="0000FF"/>
            <w:spacing w:val="-1"/>
            <w:position w:val="-1"/>
            <w:sz w:val="32"/>
            <w:szCs w:val="32"/>
            <w:u w:val="thick" w:color="0000FF"/>
          </w:rPr>
          <w:t>www</w:t>
        </w:r>
        <w:r>
          <w:rPr>
            <w:rFonts w:ascii="Arial" w:eastAsia="Arial" w:hAnsi="Arial" w:cs="Arial"/>
            <w:b/>
            <w:color w:val="0000FF"/>
            <w:position w:val="-1"/>
            <w:sz w:val="32"/>
            <w:szCs w:val="32"/>
            <w:u w:val="thick" w:color="0000FF"/>
          </w:rPr>
          <w:t>.</w:t>
        </w:r>
        <w:r>
          <w:rPr>
            <w:rFonts w:ascii="Arial" w:eastAsia="Arial" w:hAnsi="Arial" w:cs="Arial"/>
            <w:b/>
            <w:color w:val="0000FF"/>
            <w:spacing w:val="-1"/>
            <w:position w:val="-1"/>
            <w:sz w:val="32"/>
            <w:szCs w:val="32"/>
            <w:u w:val="thick" w:color="0000FF"/>
          </w:rPr>
          <w:t>buffer</w:t>
        </w:r>
        <w:r>
          <w:rPr>
            <w:rFonts w:ascii="Arial" w:eastAsia="Arial" w:hAnsi="Arial" w:cs="Arial"/>
            <w:b/>
            <w:color w:val="0000FF"/>
            <w:position w:val="-1"/>
            <w:sz w:val="32"/>
            <w:szCs w:val="32"/>
            <w:u w:val="thick" w:color="0000FF"/>
          </w:rPr>
          <w:t>.</w:t>
        </w:r>
        <w:r>
          <w:rPr>
            <w:rFonts w:ascii="Arial" w:eastAsia="Arial" w:hAnsi="Arial" w:cs="Arial"/>
            <w:b/>
            <w:color w:val="0000FF"/>
            <w:spacing w:val="-1"/>
            <w:position w:val="-1"/>
            <w:sz w:val="32"/>
            <w:szCs w:val="32"/>
            <w:u w:val="thick" w:color="0000FF"/>
          </w:rPr>
          <w:t>com</w:t>
        </w:r>
      </w:hyperlink>
      <w:r>
        <w:rPr>
          <w:rFonts w:ascii="Arial" w:eastAsia="Arial" w:hAnsi="Arial" w:cs="Arial"/>
          <w:b/>
          <w:color w:val="000000"/>
          <w:position w:val="-1"/>
          <w:sz w:val="32"/>
          <w:szCs w:val="32"/>
        </w:rPr>
        <w:t xml:space="preserve">)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t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 xml:space="preserve">o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sav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yo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 xml:space="preserve">u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t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m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actua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 xml:space="preserve">lly 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post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>i</w:t>
      </w:r>
      <w:r>
        <w:rPr>
          <w:rFonts w:ascii="Arial" w:eastAsia="Arial" w:hAnsi="Arial" w:cs="Arial"/>
          <w:color w:val="000000"/>
          <w:spacing w:val="-1"/>
          <w:position w:val="-1"/>
          <w:sz w:val="32"/>
          <w:szCs w:val="32"/>
        </w:rPr>
        <w:t>n</w:t>
      </w:r>
      <w:r>
        <w:rPr>
          <w:rFonts w:ascii="Arial" w:eastAsia="Arial" w:hAnsi="Arial" w:cs="Arial"/>
          <w:color w:val="000000"/>
          <w:position w:val="-1"/>
          <w:sz w:val="32"/>
          <w:szCs w:val="32"/>
        </w:rPr>
        <w:t>g</w:t>
      </w:r>
    </w:p>
    <w:p w:rsidR="008E529D" w:rsidRDefault="008E529D" w:rsidP="005551E7">
      <w:pPr>
        <w:spacing w:line="100" w:lineRule="exact"/>
        <w:jc w:val="both"/>
        <w:rPr>
          <w:sz w:val="11"/>
          <w:szCs w:val="11"/>
        </w:rPr>
      </w:pPr>
    </w:p>
    <w:p w:rsidR="008E529D" w:rsidRDefault="00B92A32" w:rsidP="005551E7">
      <w:pPr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71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(</w:t>
      </w:r>
      <w:r>
        <w:rPr>
          <w:rFonts w:ascii="Arial" w:eastAsia="Arial" w:hAnsi="Arial" w:cs="Arial"/>
          <w:sz w:val="32"/>
          <w:szCs w:val="32"/>
        </w:rPr>
        <w:t>it 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queu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posts).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7" w:line="200" w:lineRule="exact"/>
      </w:pPr>
    </w:p>
    <w:p w:rsidR="008E529D" w:rsidRDefault="001430BA">
      <w:pPr>
        <w:ind w:left="100"/>
      </w:pPr>
      <w:r>
        <w:pict>
          <v:shape id="_x0000_i1037" type="#_x0000_t75" style="width:468pt;height:330.2pt">
            <v:imagedata r:id="rId72" o:title=""/>
          </v:shape>
        </w:pict>
      </w:r>
    </w:p>
    <w:p w:rsidR="008E529D" w:rsidRDefault="008E529D">
      <w:pPr>
        <w:spacing w:before="2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Pr="005551E7" w:rsidRDefault="00B92A32">
      <w:pPr>
        <w:spacing w:before="20"/>
        <w:ind w:left="100"/>
        <w:rPr>
          <w:rFonts w:ascii="Bookman Old Style" w:eastAsia="Arial" w:hAnsi="Bookman Old Style" w:cs="Arial"/>
          <w:i/>
          <w:sz w:val="32"/>
          <w:szCs w:val="32"/>
          <w:u w:val="single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Don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't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G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>i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v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  <w:u w:val="single"/>
        </w:rPr>
        <w:t xml:space="preserve">e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  <w:u w:val="single"/>
        </w:rPr>
        <w:t>Up!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73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Hope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lly t</w:t>
      </w:r>
      <w:r>
        <w:rPr>
          <w:rFonts w:ascii="Arial" w:eastAsia="Arial" w:hAnsi="Arial" w:cs="Arial"/>
          <w:spacing w:val="-1"/>
          <w:sz w:val="32"/>
          <w:szCs w:val="32"/>
        </w:rPr>
        <w:t>hes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 f</w:t>
      </w:r>
      <w:r>
        <w:rPr>
          <w:rFonts w:ascii="Arial" w:eastAsia="Arial" w:hAnsi="Arial" w:cs="Arial"/>
          <w:spacing w:val="-1"/>
          <w:sz w:val="32"/>
          <w:szCs w:val="32"/>
        </w:rPr>
        <w:t>ee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conf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den</w:t>
      </w:r>
      <w:r>
        <w:rPr>
          <w:rFonts w:ascii="Arial" w:eastAsia="Arial" w:hAnsi="Arial" w:cs="Arial"/>
          <w:sz w:val="32"/>
          <w:szCs w:val="32"/>
        </w:rPr>
        <w:t xml:space="preserve">t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 xml:space="preserve">ia </w:t>
      </w:r>
      <w:r>
        <w:rPr>
          <w:rFonts w:ascii="Arial" w:eastAsia="Arial" w:hAnsi="Arial" w:cs="Arial"/>
          <w:spacing w:val="-1"/>
          <w:sz w:val="32"/>
          <w:szCs w:val="32"/>
        </w:rPr>
        <w:t>campa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aren</w:t>
      </w:r>
      <w:r>
        <w:rPr>
          <w:rFonts w:ascii="Arial" w:eastAsia="Arial" w:hAnsi="Arial" w:cs="Arial"/>
          <w:sz w:val="32"/>
          <w:szCs w:val="32"/>
        </w:rPr>
        <w:t xml:space="preserve">'t a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overn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worr</w:t>
      </w:r>
      <w:r>
        <w:rPr>
          <w:rFonts w:ascii="Arial" w:eastAsia="Arial" w:hAnsi="Arial" w:cs="Arial"/>
          <w:sz w:val="32"/>
          <w:szCs w:val="32"/>
        </w:rPr>
        <w:t>y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thes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comb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tri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dat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ref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strategy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is i</w:t>
      </w:r>
      <w:r>
        <w:rPr>
          <w:rFonts w:ascii="Arial" w:eastAsia="Arial" w:hAnsi="Arial" w:cs="Arial"/>
          <w:spacing w:val="-1"/>
          <w:sz w:val="32"/>
          <w:szCs w:val="32"/>
        </w:rPr>
        <w:t>sn</w:t>
      </w:r>
      <w:r>
        <w:rPr>
          <w:rFonts w:ascii="Arial" w:eastAsia="Arial" w:hAnsi="Arial" w:cs="Arial"/>
          <w:sz w:val="32"/>
          <w:szCs w:val="32"/>
        </w:rPr>
        <w:t xml:space="preserve">'t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art</w:t>
      </w:r>
      <w:r>
        <w:rPr>
          <w:rFonts w:ascii="Arial" w:eastAsia="Arial" w:hAnsi="Arial" w:cs="Arial"/>
          <w:sz w:val="32"/>
          <w:szCs w:val="32"/>
        </w:rPr>
        <w:t>,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's a </w:t>
      </w:r>
      <w:r>
        <w:rPr>
          <w:rFonts w:ascii="Arial" w:eastAsia="Arial" w:hAnsi="Arial" w:cs="Arial"/>
          <w:spacing w:val="-1"/>
          <w:sz w:val="32"/>
          <w:szCs w:val="32"/>
        </w:rPr>
        <w:t>sc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han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it it's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ncred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power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l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l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to l</w:t>
      </w:r>
      <w:r>
        <w:rPr>
          <w:rFonts w:ascii="Arial" w:eastAsia="Arial" w:hAnsi="Arial" w:cs="Arial"/>
          <w:spacing w:val="-1"/>
          <w:sz w:val="32"/>
          <w:szCs w:val="32"/>
        </w:rPr>
        <w:t>everage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D503E3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1" locked="0" layoutInCell="1" allowOverlap="1" wp14:anchorId="6A88EC53" wp14:editId="21DF22FE">
                <wp:simplePos x="0" y="0"/>
                <wp:positionH relativeFrom="page">
                  <wp:posOffset>0</wp:posOffset>
                </wp:positionH>
                <wp:positionV relativeFrom="paragraph">
                  <wp:posOffset>210185</wp:posOffset>
                </wp:positionV>
                <wp:extent cx="7753350" cy="495300"/>
                <wp:effectExtent l="0" t="0" r="1905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3350" cy="495300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FAEF1B" id="Rectangle 7" o:spid="_x0000_s1026" style="position:absolute;margin-left:0;margin-top:16.55pt;width:610.5pt;height:39pt;z-index:-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5551E7" w:rsidRDefault="00B92A32">
      <w:pPr>
        <w:spacing w:line="540" w:lineRule="exact"/>
        <w:ind w:left="100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D503E3">
        <w:rPr>
          <w:rFonts w:asciiTheme="majorHAnsi" w:eastAsia="Arial" w:hAnsiTheme="majorHAnsi" w:cs="Arial"/>
          <w:b/>
          <w:color w:val="FFFFFF" w:themeColor="background1"/>
          <w:position w:val="-2"/>
          <w:sz w:val="48"/>
          <w:szCs w:val="48"/>
        </w:rPr>
        <w:t xml:space="preserve">Chapter 6 – </w:t>
      </w:r>
      <w:r w:rsidRPr="005551E7">
        <w:rPr>
          <w:rFonts w:asciiTheme="majorHAnsi" w:eastAsia="Arial" w:hAnsiTheme="majorHAnsi" w:cs="Arial"/>
          <w:b/>
          <w:iCs/>
          <w:color w:val="FFFFFF" w:themeColor="background1"/>
          <w:position w:val="-2"/>
          <w:sz w:val="48"/>
          <w:szCs w:val="48"/>
        </w:rPr>
        <w:t>How to Start Monetizing</w:t>
      </w:r>
    </w:p>
    <w:p w:rsidR="008E529D" w:rsidRDefault="008E529D">
      <w:pPr>
        <w:spacing w:line="200" w:lineRule="exact"/>
      </w:pPr>
    </w:p>
    <w:p w:rsidR="008E529D" w:rsidRDefault="008E529D">
      <w:pPr>
        <w:spacing w:before="3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38" type="#_x0000_t75" style="width:468pt;height:234.6pt">
            <v:imagedata r:id="rId74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your 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…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r?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read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content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there 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way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generat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grea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prof</w:t>
      </w:r>
      <w:r>
        <w:rPr>
          <w:rFonts w:ascii="Arial" w:eastAsia="Arial" w:hAnsi="Arial" w:cs="Arial"/>
          <w:sz w:val="32"/>
          <w:szCs w:val="32"/>
        </w:rPr>
        <w:t>it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hat 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comp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exper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hem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’ll 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rn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eep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’ll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wea</w:t>
      </w:r>
      <w:r>
        <w:rPr>
          <w:rFonts w:ascii="Arial" w:eastAsia="Arial" w:hAnsi="Arial" w:cs="Arial"/>
          <w:sz w:val="32"/>
          <w:szCs w:val="32"/>
        </w:rPr>
        <w:t>lt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any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it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up.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75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>t’s ri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>’re fi</w:t>
      </w:r>
      <w:r>
        <w:rPr>
          <w:rFonts w:ascii="Arial" w:eastAsia="Arial" w:hAnsi="Arial" w:cs="Arial"/>
          <w:spacing w:val="-1"/>
          <w:sz w:val="32"/>
          <w:szCs w:val="32"/>
        </w:rPr>
        <w:t>na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to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t. It’s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dream!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obs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happ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pass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ncom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dec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upo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monet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metho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prec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to t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a </w:t>
      </w:r>
      <w:r>
        <w:rPr>
          <w:rFonts w:ascii="Arial" w:eastAsia="Arial" w:hAnsi="Arial" w:cs="Arial"/>
          <w:spacing w:val="-1"/>
          <w:sz w:val="32"/>
          <w:szCs w:val="32"/>
        </w:rPr>
        <w:t>cas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cow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ava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rength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weaknesses.</w:t>
      </w:r>
    </w:p>
    <w:p w:rsidR="008E529D" w:rsidRDefault="008E529D" w:rsidP="005551E7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5551E7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r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lr</w:t>
      </w:r>
      <w:r>
        <w:rPr>
          <w:rFonts w:ascii="Arial" w:eastAsia="Arial" w:hAnsi="Arial" w:cs="Arial"/>
          <w:spacing w:val="-1"/>
          <w:sz w:val="32"/>
          <w:szCs w:val="32"/>
        </w:rPr>
        <w:t>ead</w:t>
      </w:r>
      <w:r>
        <w:rPr>
          <w:rFonts w:ascii="Arial" w:eastAsia="Arial" w:hAnsi="Arial" w:cs="Arial"/>
          <w:sz w:val="32"/>
          <w:szCs w:val="32"/>
        </w:rPr>
        <w:t>y r</w:t>
      </w:r>
      <w:r>
        <w:rPr>
          <w:rFonts w:ascii="Arial" w:eastAsia="Arial" w:hAnsi="Arial" w:cs="Arial"/>
          <w:spacing w:val="-1"/>
          <w:sz w:val="32"/>
          <w:szCs w:val="32"/>
        </w:rPr>
        <w:t>unn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success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l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</w:t>
      </w:r>
      <w:r>
        <w:rPr>
          <w:rFonts w:ascii="Arial" w:eastAsia="Arial" w:hAnsi="Arial" w:cs="Arial"/>
          <w:spacing w:val="-1"/>
          <w:sz w:val="32"/>
          <w:szCs w:val="32"/>
        </w:rPr>
        <w:t>-mak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st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app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it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y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be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aren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regar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ear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two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15" w:line="220" w:lineRule="exact"/>
        <w:rPr>
          <w:sz w:val="22"/>
          <w:szCs w:val="22"/>
        </w:rPr>
      </w:pPr>
    </w:p>
    <w:p w:rsidR="008E529D" w:rsidRPr="005551E7" w:rsidRDefault="00B92A32" w:rsidP="00B22A3F">
      <w:pPr>
        <w:pStyle w:val="ListParagraph"/>
        <w:numPr>
          <w:ilvl w:val="0"/>
          <w:numId w:val="2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5551E7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Monetization Methods for Your Website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1430BA">
      <w:pPr>
        <w:ind w:left="100"/>
        <w:sectPr w:rsidR="008E529D">
          <w:footerReference w:type="default" r:id="rId76"/>
          <w:pgSz w:w="12240" w:h="15840"/>
          <w:pgMar w:top="960" w:right="1340" w:bottom="280" w:left="1340" w:header="747" w:footer="747" w:gutter="0"/>
          <w:cols w:space="720"/>
        </w:sectPr>
      </w:pPr>
      <w:r>
        <w:pict>
          <v:shape id="_x0000_i1039" type="#_x0000_t75" style="width:468pt;height:311.6pt">
            <v:imagedata r:id="rId77" o:title=""/>
          </v:shape>
        </w:pic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Default="00B92A32" w:rsidP="005551E7">
      <w:pPr>
        <w:spacing w:before="100" w:beforeAutospacing="1"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powe</w:t>
      </w:r>
      <w:r>
        <w:rPr>
          <w:rFonts w:ascii="Arial" w:eastAsia="Arial" w:hAnsi="Arial" w:cs="Arial"/>
          <w:sz w:val="32"/>
          <w:szCs w:val="32"/>
        </w:rPr>
        <w:t>rf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za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method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Jus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kee</w:t>
      </w:r>
      <w:r>
        <w:rPr>
          <w:rFonts w:ascii="Arial" w:eastAsia="Arial" w:hAnsi="Arial" w:cs="Arial"/>
          <w:sz w:val="32"/>
          <w:szCs w:val="32"/>
        </w:rPr>
        <w:t>p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necessar</w:t>
      </w:r>
      <w:r>
        <w:rPr>
          <w:rFonts w:ascii="Arial" w:eastAsia="Arial" w:hAnsi="Arial" w:cs="Arial"/>
          <w:sz w:val="32"/>
          <w:szCs w:val="32"/>
        </w:rPr>
        <w:t xml:space="preserve">ily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betwee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hese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rateg</w:t>
      </w:r>
      <w:r>
        <w:rPr>
          <w:rFonts w:ascii="Arial" w:eastAsia="Arial" w:hAnsi="Arial" w:cs="Arial"/>
          <w:sz w:val="32"/>
          <w:szCs w:val="32"/>
        </w:rPr>
        <w:t xml:space="preserve">y is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oge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r!</w:t>
      </w:r>
    </w:p>
    <w:p w:rsidR="008E529D" w:rsidRDefault="008E529D">
      <w:pPr>
        <w:spacing w:before="6" w:line="240" w:lineRule="exact"/>
        <w:rPr>
          <w:sz w:val="24"/>
          <w:szCs w:val="24"/>
        </w:rPr>
      </w:pPr>
    </w:p>
    <w:p w:rsidR="008E529D" w:rsidRPr="005551E7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 xml:space="preserve">d 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Ne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t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wo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r</w:t>
      </w:r>
      <w:r w:rsidRPr="005551E7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ks</w:t>
      </w:r>
      <w:r w:rsidRPr="005551E7">
        <w:rPr>
          <w:rFonts w:ascii="Bookman Old Style" w:eastAsia="Arial" w:hAnsi="Bookman Old Style" w:cs="Arial"/>
          <w:b/>
          <w:i/>
          <w:sz w:val="32"/>
          <w:szCs w:val="32"/>
        </w:rPr>
        <w:t>: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ry </w:t>
      </w:r>
      <w:r>
        <w:rPr>
          <w:rFonts w:ascii="Arial" w:eastAsia="Arial" w:hAnsi="Arial" w:cs="Arial"/>
          <w:spacing w:val="-1"/>
          <w:sz w:val="32"/>
          <w:szCs w:val="32"/>
        </w:rPr>
        <w:t>webmas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 is f</w:t>
      </w:r>
      <w:r>
        <w:rPr>
          <w:rFonts w:ascii="Arial" w:eastAsia="Arial" w:hAnsi="Arial" w:cs="Arial"/>
          <w:spacing w:val="-1"/>
          <w:sz w:val="32"/>
          <w:szCs w:val="32"/>
        </w:rPr>
        <w:t>am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wi</w:t>
      </w:r>
      <w:r>
        <w:rPr>
          <w:rFonts w:ascii="Arial" w:eastAsia="Arial" w:hAnsi="Arial" w:cs="Arial"/>
          <w:sz w:val="32"/>
          <w:szCs w:val="32"/>
        </w:rPr>
        <w:t xml:space="preserve">th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>ly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pub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sher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 xml:space="preserve">e a little </w:t>
      </w:r>
      <w:r>
        <w:rPr>
          <w:rFonts w:ascii="Arial" w:eastAsia="Arial" w:hAnsi="Arial" w:cs="Arial"/>
          <w:spacing w:val="-1"/>
          <w:sz w:val="32"/>
          <w:szCs w:val="32"/>
        </w:rPr>
        <w:t>sn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ppe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cod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autogenera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es adver</w:t>
      </w:r>
      <w:r>
        <w:rPr>
          <w:rFonts w:ascii="Arial" w:eastAsia="Arial" w:hAnsi="Arial" w:cs="Arial"/>
          <w:sz w:val="32"/>
          <w:szCs w:val="32"/>
        </w:rPr>
        <w:t>ts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par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ser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pages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in t</w:t>
      </w:r>
      <w:r>
        <w:rPr>
          <w:rFonts w:ascii="Arial" w:eastAsia="Arial" w:hAnsi="Arial" w:cs="Arial"/>
          <w:spacing w:val="-1"/>
          <w:sz w:val="32"/>
          <w:szCs w:val="32"/>
        </w:rPr>
        <w:t>ur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ensure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most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evan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advert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show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worr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chas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dow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advert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yourse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</w:t>
      </w:r>
      <w:r w:rsidR="005551E7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the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b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id in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mos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case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</w:t>
      </w:r>
      <w:r>
        <w:rPr>
          <w:rFonts w:ascii="Arial" w:eastAsia="Arial" w:hAnsi="Arial" w:cs="Arial"/>
          <w:position w:val="-1"/>
          <w:sz w:val="32"/>
          <w:szCs w:val="32"/>
        </w:rPr>
        <w:t>li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ever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2"/>
          <w:position w:val="-1"/>
          <w:sz w:val="32"/>
          <w:szCs w:val="32"/>
        </w:rPr>
        <w:t>m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someon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</w:t>
      </w:r>
      <w:r>
        <w:rPr>
          <w:rFonts w:ascii="Arial" w:eastAsia="Arial" w:hAnsi="Arial" w:cs="Arial"/>
          <w:position w:val="-1"/>
          <w:sz w:val="32"/>
          <w:szCs w:val="32"/>
        </w:rPr>
        <w:t>li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ck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on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ads.</w:t>
      </w:r>
    </w:p>
    <w:p w:rsidR="008E529D" w:rsidRDefault="008E529D" w:rsidP="005551E7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obv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rk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AdSens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is </w:t>
      </w:r>
      <w:r>
        <w:rPr>
          <w:rFonts w:ascii="Arial" w:eastAsia="Arial" w:hAnsi="Arial" w:cs="Arial"/>
          <w:spacing w:val="-1"/>
          <w:sz w:val="32"/>
          <w:szCs w:val="32"/>
        </w:rPr>
        <w:t>know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out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eas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 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emen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system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compan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AdSense.</w:t>
      </w:r>
    </w:p>
    <w:p w:rsidR="008E529D" w:rsidRDefault="008E529D" w:rsidP="005551E7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78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However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AdSens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networ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ock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and 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ght</w:t>
      </w:r>
      <w:r>
        <w:rPr>
          <w:rFonts w:ascii="Arial" w:eastAsia="Arial" w:hAnsi="Arial" w:cs="Arial"/>
          <w:sz w:val="32"/>
          <w:szCs w:val="32"/>
        </w:rPr>
        <w:t>ly 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str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requ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rements (fo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thos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gamb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tes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>s li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dow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accoun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(a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severa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5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webmas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ng)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8E529D" w:rsidP="005551E7">
      <w:pPr>
        <w:spacing w:line="200" w:lineRule="exact"/>
        <w:jc w:val="both"/>
      </w:pPr>
    </w:p>
    <w:p w:rsidR="008E529D" w:rsidRDefault="00B92A32" w:rsidP="005551E7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sam</w:t>
      </w:r>
      <w:r>
        <w:rPr>
          <w:rFonts w:ascii="Arial" w:eastAsia="Arial" w:hAnsi="Arial" w:cs="Arial"/>
          <w:sz w:val="32"/>
          <w:szCs w:val="32"/>
        </w:rPr>
        <w:t xml:space="preserve">e </w:t>
      </w:r>
      <w:r w:rsidR="00DB074A">
        <w:rPr>
          <w:rFonts w:ascii="Arial" w:eastAsia="Arial" w:hAnsi="Arial" w:cs="Arial"/>
          <w:sz w:val="32"/>
          <w:szCs w:val="32"/>
        </w:rPr>
        <w:t>ti</w:t>
      </w:r>
      <w:r w:rsidR="00DB074A">
        <w:rPr>
          <w:rFonts w:ascii="Arial" w:eastAsia="Arial" w:hAnsi="Arial" w:cs="Arial"/>
          <w:spacing w:val="-1"/>
          <w:sz w:val="32"/>
          <w:szCs w:val="32"/>
        </w:rPr>
        <w:t>m</w:t>
      </w:r>
      <w:r w:rsidR="00DB074A">
        <w:rPr>
          <w:rFonts w:ascii="Arial" w:eastAsia="Arial" w:hAnsi="Arial" w:cs="Arial"/>
          <w:sz w:val="32"/>
          <w:szCs w:val="32"/>
        </w:rPr>
        <w:t>e,</w:t>
      </w:r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comb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mu</w:t>
      </w:r>
      <w:r>
        <w:rPr>
          <w:rFonts w:ascii="Arial" w:eastAsia="Arial" w:hAnsi="Arial" w:cs="Arial"/>
          <w:sz w:val="32"/>
          <w:szCs w:val="32"/>
        </w:rPr>
        <w:t>lti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networks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AdSens</w:t>
      </w:r>
      <w:r>
        <w:rPr>
          <w:rFonts w:ascii="Arial" w:eastAsia="Arial" w:hAnsi="Arial" w:cs="Arial"/>
          <w:sz w:val="32"/>
          <w:szCs w:val="32"/>
        </w:rPr>
        <w:t xml:space="preserve">e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another 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network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if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d is </w:t>
      </w:r>
      <w:r>
        <w:rPr>
          <w:rFonts w:ascii="Arial" w:eastAsia="Arial" w:hAnsi="Arial" w:cs="Arial"/>
          <w:spacing w:val="-1"/>
          <w:sz w:val="32"/>
          <w:szCs w:val="32"/>
        </w:rPr>
        <w:t>su</w:t>
      </w:r>
      <w:r>
        <w:rPr>
          <w:rFonts w:ascii="Arial" w:eastAsia="Arial" w:hAnsi="Arial" w:cs="Arial"/>
          <w:sz w:val="32"/>
          <w:szCs w:val="32"/>
        </w:rPr>
        <w:t>ffi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eren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 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doub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h –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nstanc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‘in </w:t>
      </w:r>
      <w:r>
        <w:rPr>
          <w:rFonts w:ascii="Arial" w:eastAsia="Arial" w:hAnsi="Arial" w:cs="Arial"/>
          <w:spacing w:val="-1"/>
          <w:sz w:val="32"/>
          <w:szCs w:val="32"/>
        </w:rPr>
        <w:t>text’ ad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Kontera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Howeve</w:t>
      </w:r>
      <w:r>
        <w:rPr>
          <w:rFonts w:ascii="Arial" w:eastAsia="Arial" w:hAnsi="Arial" w:cs="Arial"/>
          <w:sz w:val="32"/>
          <w:szCs w:val="32"/>
        </w:rPr>
        <w:t xml:space="preserve">r,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Kon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ra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s a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ry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CP</w:t>
      </w:r>
      <w:r>
        <w:rPr>
          <w:rFonts w:ascii="Arial" w:eastAsia="Arial" w:hAnsi="Arial" w:cs="Arial"/>
          <w:sz w:val="32"/>
          <w:szCs w:val="32"/>
        </w:rPr>
        <w:t>C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(Cos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in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case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away 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rathe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doub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hoped</w:t>
      </w:r>
      <w:r>
        <w:rPr>
          <w:rFonts w:ascii="Arial" w:eastAsia="Arial" w:hAnsi="Arial" w:cs="Arial"/>
          <w:sz w:val="32"/>
          <w:szCs w:val="32"/>
        </w:rPr>
        <w:t xml:space="preserve">. It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CT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vo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ume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raf</w:t>
      </w:r>
      <w:r>
        <w:rPr>
          <w:rFonts w:ascii="Arial" w:eastAsia="Arial" w:hAnsi="Arial" w:cs="Arial"/>
          <w:sz w:val="32"/>
          <w:szCs w:val="32"/>
        </w:rPr>
        <w:t>fi</w:t>
      </w:r>
      <w:r>
        <w:rPr>
          <w:rFonts w:ascii="Arial" w:eastAsia="Arial" w:hAnsi="Arial" w:cs="Arial"/>
          <w:spacing w:val="-1"/>
          <w:sz w:val="32"/>
          <w:szCs w:val="32"/>
        </w:rPr>
        <w:t>c.</w:t>
      </w:r>
    </w:p>
    <w:p w:rsidR="008E529D" w:rsidRDefault="008E529D">
      <w:pPr>
        <w:spacing w:before="20" w:line="220" w:lineRule="exact"/>
        <w:rPr>
          <w:sz w:val="22"/>
          <w:szCs w:val="22"/>
        </w:rPr>
      </w:pPr>
    </w:p>
    <w:p w:rsidR="008E529D" w:rsidRPr="00DB074A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Af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fili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te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P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r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oduc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ts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ffili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oduc</w:t>
      </w:r>
      <w:r>
        <w:rPr>
          <w:rFonts w:ascii="Arial" w:eastAsia="Arial" w:hAnsi="Arial" w:cs="Arial"/>
          <w:sz w:val="32"/>
          <w:szCs w:val="32"/>
        </w:rPr>
        <w:t xml:space="preserve">ts is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fit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pacing w:val="-4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-c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 bas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>h l</w:t>
      </w:r>
      <w:r>
        <w:rPr>
          <w:rFonts w:ascii="Arial" w:eastAsia="Arial" w:hAnsi="Arial" w:cs="Arial"/>
          <w:spacing w:val="-1"/>
          <w:sz w:val="32"/>
          <w:szCs w:val="32"/>
        </w:rPr>
        <w:t>owe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convers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rat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actua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pu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mous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buy some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benef</w:t>
      </w:r>
      <w:r>
        <w:rPr>
          <w:rFonts w:ascii="Arial" w:eastAsia="Arial" w:hAnsi="Arial" w:cs="Arial"/>
          <w:sz w:val="32"/>
          <w:szCs w:val="32"/>
        </w:rPr>
        <w:t>it.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79"/>
          <w:pgSz w:w="12240" w:h="15840"/>
          <w:pgMar w:top="960" w:right="13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Amazo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hap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ffili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owin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cu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r</w:t>
      </w:r>
      <w:r>
        <w:rPr>
          <w:rFonts w:ascii="Arial" w:eastAsia="Arial" w:hAnsi="Arial" w:cs="Arial"/>
          <w:spacing w:val="-1"/>
          <w:sz w:val="32"/>
          <w:szCs w:val="32"/>
        </w:rPr>
        <w:t>eco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mend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a r</w:t>
      </w:r>
      <w:r>
        <w:rPr>
          <w:rFonts w:ascii="Arial" w:eastAsia="Arial" w:hAnsi="Arial" w:cs="Arial"/>
          <w:spacing w:val="-1"/>
          <w:sz w:val="32"/>
          <w:szCs w:val="32"/>
        </w:rPr>
        <w:t>ang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products. Howeve</w:t>
      </w:r>
      <w:r>
        <w:rPr>
          <w:rFonts w:ascii="Arial" w:eastAsia="Arial" w:hAnsi="Arial" w:cs="Arial"/>
          <w:sz w:val="32"/>
          <w:szCs w:val="32"/>
        </w:rPr>
        <w:t>r,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aga</w:t>
      </w:r>
      <w:r>
        <w:rPr>
          <w:rFonts w:ascii="Arial" w:eastAsia="Arial" w:hAnsi="Arial" w:cs="Arial"/>
          <w:sz w:val="32"/>
          <w:szCs w:val="32"/>
        </w:rPr>
        <w:t>in a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ly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cu</w:t>
      </w:r>
      <w:r>
        <w:rPr>
          <w:rFonts w:ascii="Arial" w:eastAsia="Arial" w:hAnsi="Arial" w:cs="Arial"/>
          <w:sz w:val="32"/>
          <w:szCs w:val="32"/>
        </w:rPr>
        <w:t xml:space="preserve">t,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3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supp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emen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store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nstanc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hav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af</w:t>
      </w:r>
      <w:r>
        <w:rPr>
          <w:rFonts w:ascii="Arial" w:eastAsia="Arial" w:hAnsi="Arial" w:cs="Arial"/>
          <w:sz w:val="32"/>
          <w:szCs w:val="32"/>
        </w:rPr>
        <w:t>fili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schem</w:t>
      </w:r>
      <w:r>
        <w:rPr>
          <w:rFonts w:ascii="Arial" w:eastAsia="Arial" w:hAnsi="Arial" w:cs="Arial"/>
          <w:sz w:val="32"/>
          <w:szCs w:val="32"/>
        </w:rPr>
        <w:t xml:space="preserve">e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webmaster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ckban</w:t>
      </w:r>
      <w:r>
        <w:rPr>
          <w:rFonts w:ascii="Arial" w:eastAsia="Arial" w:hAnsi="Arial" w:cs="Arial"/>
          <w:sz w:val="32"/>
          <w:szCs w:val="32"/>
        </w:rPr>
        <w:t>k</w:t>
      </w:r>
      <w:proofErr w:type="spellEnd"/>
      <w:r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grea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man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othe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ner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such product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eBooks.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Pr="00DB074A" w:rsidRDefault="00B92A32">
      <w:pPr>
        <w:spacing w:before="20"/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You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r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Ow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n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Produc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ts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an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d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Serv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ce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s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>d to r</w:t>
      </w:r>
      <w:r>
        <w:rPr>
          <w:rFonts w:ascii="Arial" w:eastAsia="Arial" w:hAnsi="Arial" w:cs="Arial"/>
          <w:spacing w:val="-1"/>
          <w:sz w:val="32"/>
          <w:szCs w:val="32"/>
        </w:rPr>
        <w:t>ecogn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z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hes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case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howeve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hout except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bot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 xml:space="preserve">ile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mak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n</w:t>
      </w:r>
      <w:r>
        <w:rPr>
          <w:rFonts w:ascii="Arial" w:eastAsia="Arial" w:hAnsi="Arial" w:cs="Arial"/>
          <w:position w:val="-1"/>
          <w:sz w:val="32"/>
          <w:szCs w:val="32"/>
        </w:rPr>
        <w:t>g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mone</w:t>
      </w:r>
      <w:r>
        <w:rPr>
          <w:rFonts w:ascii="Arial" w:eastAsia="Arial" w:hAnsi="Arial" w:cs="Arial"/>
          <w:position w:val="-1"/>
          <w:sz w:val="32"/>
          <w:szCs w:val="32"/>
        </w:rPr>
        <w:t>y in t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h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way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th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en</w:t>
      </w:r>
      <w:r>
        <w:rPr>
          <w:rFonts w:ascii="Arial" w:eastAsia="Arial" w:hAnsi="Arial" w:cs="Arial"/>
          <w:position w:val="-1"/>
          <w:sz w:val="32"/>
          <w:szCs w:val="32"/>
        </w:rPr>
        <w:t>d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o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th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da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yo</w:t>
      </w:r>
      <w:r>
        <w:rPr>
          <w:rFonts w:ascii="Arial" w:eastAsia="Arial" w:hAnsi="Arial" w:cs="Arial"/>
          <w:position w:val="-1"/>
          <w:sz w:val="32"/>
          <w:szCs w:val="32"/>
        </w:rPr>
        <w:t>u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ar</w:t>
      </w:r>
      <w:r>
        <w:rPr>
          <w:rFonts w:ascii="Arial" w:eastAsia="Arial" w:hAnsi="Arial" w:cs="Arial"/>
          <w:position w:val="-1"/>
          <w:sz w:val="32"/>
          <w:szCs w:val="32"/>
        </w:rPr>
        <w:t>e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 xml:space="preserve"> gett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n</w:t>
      </w:r>
      <w:r>
        <w:rPr>
          <w:rFonts w:ascii="Arial" w:eastAsia="Arial" w:hAnsi="Arial" w:cs="Arial"/>
          <w:position w:val="-1"/>
          <w:sz w:val="32"/>
          <w:szCs w:val="32"/>
        </w:rPr>
        <w:t>g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id to </w:t>
      </w:r>
      <w:r>
        <w:rPr>
          <w:rFonts w:ascii="Arial" w:eastAsia="Arial" w:hAnsi="Arial" w:cs="Arial"/>
          <w:spacing w:val="-1"/>
          <w:sz w:val="32"/>
          <w:szCs w:val="32"/>
        </w:rPr>
        <w:t>sen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awa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hose adver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ser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lls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 xml:space="preserve">th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pa</w:t>
      </w:r>
      <w:r>
        <w:rPr>
          <w:rFonts w:ascii="Arial" w:eastAsia="Arial" w:hAnsi="Arial" w:cs="Arial"/>
          <w:sz w:val="32"/>
          <w:szCs w:val="32"/>
        </w:rPr>
        <w:t>id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them.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such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is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product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buy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and 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it</w:t>
      </w:r>
      <w:r>
        <w:rPr>
          <w:rFonts w:ascii="Arial" w:eastAsia="Arial" w:hAnsi="Arial" w:cs="Arial"/>
          <w:spacing w:val="-1"/>
          <w:sz w:val="32"/>
          <w:szCs w:val="32"/>
        </w:rPr>
        <w:t>em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who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esa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sma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prof</w:t>
      </w:r>
      <w:r>
        <w:rPr>
          <w:rFonts w:ascii="Arial" w:eastAsia="Arial" w:hAnsi="Arial" w:cs="Arial"/>
          <w:sz w:val="32"/>
          <w:szCs w:val="32"/>
        </w:rPr>
        <w:t xml:space="preserve">it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eac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one</w:t>
      </w:r>
      <w:r>
        <w:rPr>
          <w:rFonts w:ascii="Arial" w:eastAsia="Arial" w:hAnsi="Arial" w:cs="Arial"/>
          <w:sz w:val="32"/>
          <w:szCs w:val="32"/>
        </w:rPr>
        <w:t>,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requ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e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ti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adm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orage space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tt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is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product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and 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fr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e </w:t>
      </w:r>
      <w:proofErr w:type="spellStart"/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pacing w:val="-2"/>
          <w:sz w:val="32"/>
          <w:szCs w:val="32"/>
        </w:rPr>
        <w:t>n</w:t>
      </w:r>
      <w:proofErr w:type="spellEnd"/>
      <w:r>
        <w:rPr>
          <w:rFonts w:ascii="Arial" w:eastAsia="Arial" w:hAnsi="Arial" w:cs="Arial"/>
          <w:spacing w:val="-1"/>
          <w:sz w:val="32"/>
          <w:szCs w:val="32"/>
        </w:rPr>
        <w:t>-masse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examp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to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4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-book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books (wher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ces</w:t>
      </w:r>
      <w:r>
        <w:rPr>
          <w:rFonts w:ascii="Arial" w:eastAsia="Arial" w:hAnsi="Arial" w:cs="Arial"/>
          <w:sz w:val="32"/>
          <w:szCs w:val="32"/>
        </w:rPr>
        <w:t xml:space="preserve">)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requ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up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subscr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copyw</w:t>
      </w:r>
      <w:r>
        <w:rPr>
          <w:rFonts w:ascii="Arial" w:eastAsia="Arial" w:hAnsi="Arial" w:cs="Arial"/>
          <w:sz w:val="32"/>
          <w:szCs w:val="32"/>
        </w:rPr>
        <w:t>riti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b </w:t>
      </w:r>
      <w:r>
        <w:rPr>
          <w:rFonts w:ascii="Arial" w:eastAsia="Arial" w:hAnsi="Arial" w:cs="Arial"/>
          <w:spacing w:val="-1"/>
          <w:sz w:val="32"/>
          <w:szCs w:val="32"/>
        </w:rPr>
        <w:t>serv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ces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even </w:t>
      </w:r>
      <w:r>
        <w:rPr>
          <w:rFonts w:ascii="Arial" w:eastAsia="Arial" w:hAnsi="Arial" w:cs="Arial"/>
          <w:sz w:val="32"/>
          <w:szCs w:val="32"/>
        </w:rPr>
        <w:t>a ‘</w:t>
      </w:r>
      <w:r>
        <w:rPr>
          <w:rFonts w:ascii="Arial" w:eastAsia="Arial" w:hAnsi="Arial" w:cs="Arial"/>
          <w:spacing w:val="-1"/>
          <w:sz w:val="32"/>
          <w:szCs w:val="32"/>
        </w:rPr>
        <w:t>course</w:t>
      </w:r>
      <w:r>
        <w:rPr>
          <w:rFonts w:ascii="Arial" w:eastAsia="Arial" w:hAnsi="Arial" w:cs="Arial"/>
          <w:sz w:val="32"/>
          <w:szCs w:val="32"/>
        </w:rPr>
        <w:t xml:space="preserve">’ </w:t>
      </w:r>
      <w:r>
        <w:rPr>
          <w:rFonts w:ascii="Arial" w:eastAsia="Arial" w:hAnsi="Arial" w:cs="Arial"/>
          <w:spacing w:val="-1"/>
          <w:sz w:val="32"/>
          <w:szCs w:val="32"/>
        </w:rPr>
        <w:t>wh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cons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regu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2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-ma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, a </w:t>
      </w:r>
      <w:r>
        <w:rPr>
          <w:rFonts w:ascii="Arial" w:eastAsia="Arial" w:hAnsi="Arial" w:cs="Arial"/>
          <w:spacing w:val="-1"/>
          <w:sz w:val="32"/>
          <w:szCs w:val="32"/>
        </w:rPr>
        <w:t>book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subscr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pt</w:t>
      </w:r>
      <w:r>
        <w:rPr>
          <w:rFonts w:ascii="Arial" w:eastAsia="Arial" w:hAnsi="Arial" w:cs="Arial"/>
          <w:position w:val="-1"/>
          <w:sz w:val="32"/>
          <w:szCs w:val="32"/>
        </w:rPr>
        <w:t>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o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n in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on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package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An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peop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b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w</w:t>
      </w:r>
      <w:r>
        <w:rPr>
          <w:rFonts w:ascii="Arial" w:eastAsia="Arial" w:hAnsi="Arial" w:cs="Arial"/>
          <w:position w:val="-1"/>
          <w:sz w:val="32"/>
          <w:szCs w:val="32"/>
        </w:rPr>
        <w:t>illi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n</w:t>
      </w:r>
      <w:r>
        <w:rPr>
          <w:rFonts w:ascii="Arial" w:eastAsia="Arial" w:hAnsi="Arial" w:cs="Arial"/>
          <w:position w:val="-1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position w:val="-1"/>
          <w:sz w:val="32"/>
          <w:szCs w:val="32"/>
        </w:rPr>
        <w:t>pay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it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>ll.</w:t>
      </w:r>
    </w:p>
    <w:p w:rsidR="008E529D" w:rsidRDefault="008E529D" w:rsidP="00DB074A">
      <w:pPr>
        <w:spacing w:line="140" w:lineRule="exact"/>
        <w:jc w:val="both"/>
        <w:rPr>
          <w:sz w:val="15"/>
          <w:szCs w:val="15"/>
        </w:rPr>
      </w:pPr>
    </w:p>
    <w:p w:rsidR="008E529D" w:rsidRDefault="008E529D" w:rsidP="00DB074A">
      <w:pPr>
        <w:spacing w:line="200" w:lineRule="exact"/>
        <w:jc w:val="both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0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E-book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your webs</w:t>
      </w:r>
      <w:r>
        <w:rPr>
          <w:rFonts w:ascii="Arial" w:eastAsia="Arial" w:hAnsi="Arial" w:cs="Arial"/>
          <w:sz w:val="32"/>
          <w:szCs w:val="32"/>
        </w:rPr>
        <w:t>ite ri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awa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hough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o 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t’s t</w:t>
      </w:r>
      <w:r>
        <w:rPr>
          <w:rFonts w:ascii="Arial" w:eastAsia="Arial" w:hAnsi="Arial" w:cs="Arial"/>
          <w:spacing w:val="-1"/>
          <w:sz w:val="32"/>
          <w:szCs w:val="32"/>
        </w:rPr>
        <w:t>ak</w:t>
      </w:r>
      <w:r>
        <w:rPr>
          <w:rFonts w:ascii="Arial" w:eastAsia="Arial" w:hAnsi="Arial" w:cs="Arial"/>
          <w:sz w:val="32"/>
          <w:szCs w:val="32"/>
        </w:rPr>
        <w:t>e a l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>y fi</w:t>
      </w:r>
      <w:r>
        <w:rPr>
          <w:rFonts w:ascii="Arial" w:eastAsia="Arial" w:hAnsi="Arial" w:cs="Arial"/>
          <w:spacing w:val="-1"/>
          <w:sz w:val="32"/>
          <w:szCs w:val="32"/>
        </w:rPr>
        <w:t>rs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3" w:line="200" w:lineRule="exact"/>
      </w:pPr>
    </w:p>
    <w:p w:rsidR="008E529D" w:rsidRPr="00DB074A" w:rsidRDefault="00B92A32" w:rsidP="00B22A3F">
      <w:pPr>
        <w:pStyle w:val="ListParagraph"/>
        <w:numPr>
          <w:ilvl w:val="0"/>
          <w:numId w:val="2"/>
        </w:numPr>
        <w:spacing w:before="14"/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DB074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 xml:space="preserve">Creating and Selling an </w:t>
      </w:r>
      <w:proofErr w:type="spellStart"/>
      <w:r w:rsidRPr="00DB074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Ebook</w:t>
      </w:r>
      <w:proofErr w:type="spellEnd"/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oduc</w:t>
      </w:r>
      <w:r>
        <w:rPr>
          <w:rFonts w:ascii="Arial" w:eastAsia="Arial" w:hAnsi="Arial" w:cs="Arial"/>
          <w:sz w:val="32"/>
          <w:szCs w:val="32"/>
        </w:rPr>
        <w:t xml:space="preserve">t.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book</w:t>
      </w:r>
      <w:r>
        <w:rPr>
          <w:rFonts w:ascii="Arial" w:eastAsia="Arial" w:hAnsi="Arial" w:cs="Arial"/>
          <w:sz w:val="32"/>
          <w:szCs w:val="32"/>
        </w:rPr>
        <w:t xml:space="preserve">, a </w:t>
      </w:r>
      <w:r>
        <w:rPr>
          <w:rFonts w:ascii="Arial" w:eastAsia="Arial" w:hAnsi="Arial" w:cs="Arial"/>
          <w:spacing w:val="-1"/>
          <w:sz w:val="32"/>
          <w:szCs w:val="32"/>
        </w:rPr>
        <w:t>course</w:t>
      </w:r>
      <w:r>
        <w:rPr>
          <w:rFonts w:ascii="Arial" w:eastAsia="Arial" w:hAnsi="Arial" w:cs="Arial"/>
          <w:sz w:val="32"/>
          <w:szCs w:val="32"/>
        </w:rPr>
        <w:t xml:space="preserve">, a </w:t>
      </w:r>
      <w:r>
        <w:rPr>
          <w:rFonts w:ascii="Arial" w:eastAsia="Arial" w:hAnsi="Arial" w:cs="Arial"/>
          <w:spacing w:val="-1"/>
          <w:sz w:val="32"/>
          <w:szCs w:val="32"/>
        </w:rPr>
        <w:t>ser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deo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a r</w:t>
      </w:r>
      <w:r>
        <w:rPr>
          <w:rFonts w:ascii="Arial" w:eastAsia="Arial" w:hAnsi="Arial" w:cs="Arial"/>
          <w:spacing w:val="-1"/>
          <w:sz w:val="32"/>
          <w:szCs w:val="32"/>
        </w:rPr>
        <w:t>ang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p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f-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mprovemen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var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nd</w:t>
      </w:r>
      <w:r>
        <w:rPr>
          <w:rFonts w:ascii="Arial" w:eastAsia="Arial" w:hAnsi="Arial" w:cs="Arial"/>
          <w:sz w:val="32"/>
          <w:szCs w:val="32"/>
        </w:rPr>
        <w:t xml:space="preserve">s –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as dat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t l</w:t>
      </w:r>
      <w:r>
        <w:rPr>
          <w:rFonts w:ascii="Arial" w:eastAsia="Arial" w:hAnsi="Arial" w:cs="Arial"/>
          <w:spacing w:val="-1"/>
          <w:sz w:val="32"/>
          <w:szCs w:val="32"/>
        </w:rPr>
        <w:t>os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ly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ant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sur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beh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be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ev</w:t>
      </w:r>
      <w:r>
        <w:rPr>
          <w:rFonts w:ascii="Arial" w:eastAsia="Arial" w:hAnsi="Arial" w:cs="Arial"/>
          <w:sz w:val="32"/>
          <w:szCs w:val="32"/>
        </w:rPr>
        <w:t xml:space="preserve">e in it </w:t>
      </w:r>
      <w:r>
        <w:rPr>
          <w:rFonts w:ascii="Arial" w:eastAsia="Arial" w:hAnsi="Arial" w:cs="Arial"/>
          <w:spacing w:val="-1"/>
          <w:sz w:val="32"/>
          <w:szCs w:val="32"/>
        </w:rPr>
        <w:t>strong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lp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be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ev</w:t>
      </w:r>
      <w:r>
        <w:rPr>
          <w:rFonts w:ascii="Arial" w:eastAsia="Arial" w:hAnsi="Arial" w:cs="Arial"/>
          <w:sz w:val="32"/>
          <w:szCs w:val="32"/>
        </w:rPr>
        <w:t xml:space="preserve">e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pus</w:t>
      </w:r>
      <w:r>
        <w:rPr>
          <w:rFonts w:ascii="Arial" w:eastAsia="Arial" w:hAnsi="Arial" w:cs="Arial"/>
          <w:sz w:val="32"/>
          <w:szCs w:val="32"/>
        </w:rPr>
        <w:t xml:space="preserve">h it </w:t>
      </w:r>
      <w:r>
        <w:rPr>
          <w:rFonts w:ascii="Arial" w:eastAsia="Arial" w:hAnsi="Arial" w:cs="Arial"/>
          <w:spacing w:val="-1"/>
          <w:sz w:val="32"/>
          <w:szCs w:val="32"/>
        </w:rPr>
        <w:t>everywher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can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embarrasse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shy 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reth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nk.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Ano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r tip is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Choos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spec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succes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vague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at everyone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demograph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mag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perso</w:t>
      </w:r>
      <w:r>
        <w:rPr>
          <w:rFonts w:ascii="Arial" w:eastAsia="Arial" w:hAnsi="Arial" w:cs="Arial"/>
          <w:sz w:val="32"/>
          <w:szCs w:val="32"/>
        </w:rPr>
        <w:t xml:space="preserve">n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dea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customer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Then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as 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des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produc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as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yourse</w:t>
      </w:r>
      <w:r>
        <w:rPr>
          <w:rFonts w:ascii="Arial" w:eastAsia="Arial" w:hAnsi="Arial" w:cs="Arial"/>
          <w:sz w:val="32"/>
          <w:szCs w:val="32"/>
        </w:rPr>
        <w:t>lf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wou</w:t>
      </w:r>
      <w:r>
        <w:rPr>
          <w:rFonts w:ascii="Arial" w:eastAsia="Arial" w:hAnsi="Arial" w:cs="Arial"/>
          <w:sz w:val="32"/>
          <w:szCs w:val="32"/>
        </w:rPr>
        <w:t>ld ‘</w:t>
      </w:r>
      <w:r>
        <w:rPr>
          <w:rFonts w:ascii="Arial" w:eastAsia="Arial" w:hAnsi="Arial" w:cs="Arial"/>
          <w:spacing w:val="-1"/>
          <w:sz w:val="32"/>
          <w:szCs w:val="32"/>
        </w:rPr>
        <w:t>Dave</w:t>
      </w:r>
      <w:r>
        <w:rPr>
          <w:rFonts w:ascii="Arial" w:eastAsia="Arial" w:hAnsi="Arial" w:cs="Arial"/>
          <w:sz w:val="32"/>
          <w:szCs w:val="32"/>
        </w:rPr>
        <w:t>’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?</w:t>
      </w: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Pr="00DB074A" w:rsidRDefault="00B92A32" w:rsidP="00DB074A">
      <w:pPr>
        <w:pStyle w:val="ListParagraph"/>
        <w:numPr>
          <w:ilvl w:val="0"/>
          <w:numId w:val="16"/>
        </w:numPr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spacing w:val="-1"/>
          <w:sz w:val="32"/>
          <w:szCs w:val="32"/>
        </w:rPr>
        <w:t>F</w:t>
      </w:r>
      <w:r w:rsidRPr="00DB074A">
        <w:rPr>
          <w:rFonts w:ascii="Bookman Old Style" w:eastAsia="Arial" w:hAnsi="Bookman Old Style" w:cs="Arial"/>
          <w:b/>
          <w:sz w:val="32"/>
          <w:szCs w:val="32"/>
        </w:rPr>
        <w:t>ilt</w:t>
      </w:r>
      <w:r w:rsidRPr="00DB074A">
        <w:rPr>
          <w:rFonts w:ascii="Bookman Old Style" w:eastAsia="Arial" w:hAnsi="Bookman Old Style" w:cs="Arial"/>
          <w:b/>
          <w:spacing w:val="-1"/>
          <w:sz w:val="32"/>
          <w:szCs w:val="32"/>
        </w:rPr>
        <w:t>e</w:t>
      </w:r>
      <w:r w:rsidRPr="00DB074A">
        <w:rPr>
          <w:rFonts w:ascii="Bookman Old Style" w:eastAsia="Arial" w:hAnsi="Bookman Old Style" w:cs="Arial"/>
          <w:b/>
          <w:sz w:val="32"/>
          <w:szCs w:val="32"/>
        </w:rPr>
        <w:t xml:space="preserve">r </w:t>
      </w:r>
      <w:r w:rsidRPr="00DB074A">
        <w:rPr>
          <w:rFonts w:ascii="Bookman Old Style" w:eastAsia="Arial" w:hAnsi="Bookman Old Style" w:cs="Arial"/>
          <w:b/>
          <w:spacing w:val="-1"/>
          <w:sz w:val="32"/>
          <w:szCs w:val="32"/>
        </w:rPr>
        <w:t>V</w:t>
      </w:r>
      <w:r w:rsidRPr="00DB074A">
        <w:rPr>
          <w:rFonts w:ascii="Bookman Old Style" w:eastAsia="Arial" w:hAnsi="Bookman Old Style" w:cs="Arial"/>
          <w:b/>
          <w:sz w:val="32"/>
          <w:szCs w:val="32"/>
        </w:rPr>
        <w:t>i</w:t>
      </w:r>
      <w:r w:rsidRPr="00DB074A">
        <w:rPr>
          <w:rFonts w:ascii="Bookman Old Style" w:eastAsia="Arial" w:hAnsi="Bookman Old Style" w:cs="Arial"/>
          <w:b/>
          <w:spacing w:val="-1"/>
          <w:sz w:val="32"/>
          <w:szCs w:val="32"/>
        </w:rPr>
        <w:t>s</w:t>
      </w:r>
      <w:r w:rsidRPr="00DB074A">
        <w:rPr>
          <w:rFonts w:ascii="Bookman Old Style" w:eastAsia="Arial" w:hAnsi="Bookman Old Style" w:cs="Arial"/>
          <w:b/>
          <w:sz w:val="32"/>
          <w:szCs w:val="32"/>
        </w:rPr>
        <w:t>it</w:t>
      </w:r>
      <w:r w:rsidRPr="00DB074A">
        <w:rPr>
          <w:rFonts w:ascii="Bookman Old Style" w:eastAsia="Arial" w:hAnsi="Bookman Old Style" w:cs="Arial"/>
          <w:b/>
          <w:spacing w:val="-1"/>
          <w:sz w:val="32"/>
          <w:szCs w:val="32"/>
        </w:rPr>
        <w:t>or</w:t>
      </w:r>
      <w:r w:rsidRPr="00DB074A">
        <w:rPr>
          <w:rFonts w:ascii="Bookman Old Style" w:eastAsia="Arial" w:hAnsi="Bookman Old Style" w:cs="Arial"/>
          <w:b/>
          <w:sz w:val="32"/>
          <w:szCs w:val="32"/>
        </w:rPr>
        <w:t>s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1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necessa</w:t>
      </w:r>
      <w:r>
        <w:rPr>
          <w:rFonts w:ascii="Arial" w:eastAsia="Arial" w:hAnsi="Arial" w:cs="Arial"/>
          <w:sz w:val="32"/>
          <w:szCs w:val="32"/>
        </w:rPr>
        <w:t xml:space="preserve">ry in </w:t>
      </w:r>
      <w:r>
        <w:rPr>
          <w:rFonts w:ascii="Arial" w:eastAsia="Arial" w:hAnsi="Arial" w:cs="Arial"/>
          <w:spacing w:val="-1"/>
          <w:sz w:val="32"/>
          <w:szCs w:val="32"/>
        </w:rPr>
        <w:t>orde</w:t>
      </w:r>
      <w:r>
        <w:rPr>
          <w:rFonts w:ascii="Arial" w:eastAsia="Arial" w:hAnsi="Arial" w:cs="Arial"/>
          <w:sz w:val="32"/>
          <w:szCs w:val="32"/>
        </w:rPr>
        <w:t xml:space="preserve">r to </w:t>
      </w:r>
      <w:r>
        <w:rPr>
          <w:rFonts w:ascii="Arial" w:eastAsia="Arial" w:hAnsi="Arial" w:cs="Arial"/>
          <w:spacing w:val="-1"/>
          <w:sz w:val="32"/>
          <w:szCs w:val="32"/>
        </w:rPr>
        <w:t>conver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s 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cash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Here</w:t>
      </w:r>
      <w:r>
        <w:rPr>
          <w:rFonts w:ascii="Arial" w:eastAsia="Arial" w:hAnsi="Arial" w:cs="Arial"/>
          <w:sz w:val="32"/>
          <w:szCs w:val="32"/>
        </w:rPr>
        <w:t xml:space="preserve">’s a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ck quest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>ly ill</w:t>
      </w:r>
      <w:r>
        <w:rPr>
          <w:rFonts w:ascii="Arial" w:eastAsia="Arial" w:hAnsi="Arial" w:cs="Arial"/>
          <w:spacing w:val="-1"/>
          <w:sz w:val="32"/>
          <w:szCs w:val="32"/>
        </w:rPr>
        <w:t>um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regard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ite</w:t>
      </w:r>
      <w:r>
        <w:rPr>
          <w:rFonts w:ascii="Arial" w:eastAsia="Arial" w:hAnsi="Arial" w:cs="Arial"/>
          <w:spacing w:val="-2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>e fir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its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hom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page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 xml:space="preserve">t to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fi</w:t>
      </w:r>
      <w:r>
        <w:rPr>
          <w:rFonts w:ascii="Arial" w:eastAsia="Arial" w:hAnsi="Arial" w:cs="Arial"/>
          <w:spacing w:val="-1"/>
          <w:sz w:val="32"/>
          <w:szCs w:val="32"/>
        </w:rPr>
        <w:t>rs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do</w:t>
      </w:r>
      <w:r>
        <w:rPr>
          <w:rFonts w:ascii="Arial" w:eastAsia="Arial" w:hAnsi="Arial" w:cs="Arial"/>
          <w:sz w:val="32"/>
          <w:szCs w:val="32"/>
        </w:rPr>
        <w:t xml:space="preserve">?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current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can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answe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hat def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iti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kno</w:t>
      </w:r>
      <w:r>
        <w:rPr>
          <w:rFonts w:ascii="Arial" w:eastAsia="Arial" w:hAnsi="Arial" w:cs="Arial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wher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go e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her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2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 xml:space="preserve">ld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wan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: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6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address</w:t>
      </w:r>
      <w:r>
        <w:rPr>
          <w:rFonts w:ascii="Arial" w:eastAsia="Arial" w:hAnsi="Arial" w:cs="Arial"/>
          <w:sz w:val="32"/>
          <w:szCs w:val="32"/>
        </w:rPr>
        <w:t>. 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grea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</w:t>
      </w:r>
      <w:r>
        <w:rPr>
          <w:rFonts w:ascii="Arial" w:eastAsia="Arial" w:hAnsi="Arial" w:cs="Arial"/>
          <w:sz w:val="32"/>
          <w:szCs w:val="32"/>
        </w:rPr>
        <w:t xml:space="preserve">y to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someth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awa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f</w:t>
      </w:r>
      <w:r>
        <w:rPr>
          <w:rFonts w:ascii="Arial" w:eastAsia="Arial" w:hAnsi="Arial" w:cs="Arial"/>
          <w:spacing w:val="-1"/>
          <w:sz w:val="32"/>
          <w:szCs w:val="32"/>
        </w:rPr>
        <w:t>ree. 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awa</w:t>
      </w:r>
      <w:r>
        <w:rPr>
          <w:rFonts w:ascii="Arial" w:eastAsia="Arial" w:hAnsi="Arial" w:cs="Arial"/>
          <w:sz w:val="32"/>
          <w:szCs w:val="32"/>
        </w:rPr>
        <w:t>y a fr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chap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4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>-boo</w:t>
      </w:r>
      <w:r>
        <w:rPr>
          <w:rFonts w:ascii="Arial" w:eastAsia="Arial" w:hAnsi="Arial" w:cs="Arial"/>
          <w:sz w:val="32"/>
          <w:szCs w:val="32"/>
        </w:rPr>
        <w:t>k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i</w:t>
      </w:r>
      <w:r>
        <w:rPr>
          <w:rFonts w:ascii="Arial" w:eastAsia="Arial" w:hAnsi="Arial" w:cs="Arial"/>
          <w:spacing w:val="-1"/>
          <w:sz w:val="32"/>
          <w:szCs w:val="32"/>
        </w:rPr>
        <w:t>nstance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a f</w:t>
      </w:r>
      <w:r>
        <w:rPr>
          <w:rFonts w:ascii="Arial" w:eastAsia="Arial" w:hAnsi="Arial" w:cs="Arial"/>
          <w:spacing w:val="-1"/>
          <w:sz w:val="32"/>
          <w:szCs w:val="32"/>
        </w:rPr>
        <w:t>ree 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o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course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exchang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3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-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 xml:space="preserve">il </w:t>
      </w:r>
      <w:r>
        <w:rPr>
          <w:rFonts w:ascii="Arial" w:eastAsia="Arial" w:hAnsi="Arial" w:cs="Arial"/>
          <w:spacing w:val="-1"/>
          <w:sz w:val="32"/>
          <w:szCs w:val="32"/>
        </w:rPr>
        <w:t>address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onc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hav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the</w:t>
      </w:r>
      <w:r>
        <w:rPr>
          <w:rFonts w:ascii="Arial" w:eastAsia="Arial" w:hAnsi="Arial" w:cs="Arial"/>
          <w:sz w:val="32"/>
          <w:szCs w:val="32"/>
        </w:rPr>
        <w:t xml:space="preserve">ir </w:t>
      </w:r>
      <w:r>
        <w:rPr>
          <w:rFonts w:ascii="Arial" w:eastAsia="Arial" w:hAnsi="Arial" w:cs="Arial"/>
          <w:spacing w:val="-1"/>
          <w:sz w:val="32"/>
          <w:szCs w:val="32"/>
        </w:rPr>
        <w:t>address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ab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throug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>ir i</w:t>
      </w:r>
      <w:r>
        <w:rPr>
          <w:rFonts w:ascii="Arial" w:eastAsia="Arial" w:hAnsi="Arial" w:cs="Arial"/>
          <w:spacing w:val="-1"/>
          <w:sz w:val="32"/>
          <w:szCs w:val="32"/>
        </w:rPr>
        <w:t>nbox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grea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abou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n if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don</w:t>
      </w:r>
      <w:r>
        <w:rPr>
          <w:rFonts w:ascii="Arial" w:eastAsia="Arial" w:hAnsi="Arial" w:cs="Arial"/>
          <w:sz w:val="32"/>
          <w:szCs w:val="32"/>
        </w:rPr>
        <w:t xml:space="preserve">’t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till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ab</w:t>
      </w:r>
      <w:r>
        <w:rPr>
          <w:rFonts w:ascii="Arial" w:eastAsia="Arial" w:hAnsi="Arial" w:cs="Arial"/>
          <w:sz w:val="32"/>
          <w:szCs w:val="32"/>
        </w:rPr>
        <w:t xml:space="preserve">le to </w:t>
      </w:r>
      <w:r>
        <w:rPr>
          <w:rFonts w:ascii="Arial" w:eastAsia="Arial" w:hAnsi="Arial" w:cs="Arial"/>
          <w:spacing w:val="-1"/>
          <w:sz w:val="32"/>
          <w:szCs w:val="32"/>
        </w:rPr>
        <w:t>cont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nu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marke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promot</w:t>
      </w:r>
      <w:r>
        <w:rPr>
          <w:rFonts w:ascii="Arial" w:eastAsia="Arial" w:hAnsi="Arial" w:cs="Arial"/>
          <w:sz w:val="32"/>
          <w:szCs w:val="32"/>
        </w:rPr>
        <w:t>e to t</w:t>
      </w:r>
      <w:r>
        <w:rPr>
          <w:rFonts w:ascii="Arial" w:eastAsia="Arial" w:hAnsi="Arial" w:cs="Arial"/>
          <w:spacing w:val="-1"/>
          <w:sz w:val="32"/>
          <w:szCs w:val="32"/>
        </w:rPr>
        <w:t>hem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D503E3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171450</wp:posOffset>
                </wp:positionV>
                <wp:extent cx="7677150" cy="1390650"/>
                <wp:effectExtent l="0" t="0" r="19050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77150" cy="1390650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600B3" id="Rectangle 8" o:spid="_x0000_s1026" style="position:absolute;margin-left:553.3pt;margin-top:13.5pt;width:604.5pt;height:109.5pt;z-index:-2516485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DB074A" w:rsidRDefault="00B92A32">
      <w:pPr>
        <w:spacing w:line="540" w:lineRule="exact"/>
        <w:ind w:left="100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D503E3">
        <w:rPr>
          <w:rFonts w:asciiTheme="majorHAnsi" w:eastAsia="Arial" w:hAnsiTheme="majorHAnsi" w:cs="Arial"/>
          <w:b/>
          <w:color w:val="FFFFFF" w:themeColor="background1"/>
          <w:position w:val="-1"/>
          <w:sz w:val="48"/>
          <w:szCs w:val="48"/>
        </w:rPr>
        <w:t xml:space="preserve">Chapter 7 – </w:t>
      </w:r>
      <w:r w:rsidRPr="00DB074A">
        <w:rPr>
          <w:rFonts w:asciiTheme="majorHAnsi" w:eastAsia="Arial" w:hAnsiTheme="majorHAnsi" w:cs="Arial"/>
          <w:b/>
          <w:iCs/>
          <w:color w:val="FFFFFF" w:themeColor="background1"/>
          <w:position w:val="-1"/>
          <w:sz w:val="48"/>
          <w:szCs w:val="48"/>
        </w:rPr>
        <w:t>Growth Hacks and</w:t>
      </w:r>
    </w:p>
    <w:p w:rsidR="008E529D" w:rsidRPr="00DB074A" w:rsidRDefault="008E529D">
      <w:pPr>
        <w:spacing w:before="3" w:line="160" w:lineRule="exact"/>
        <w:rPr>
          <w:rFonts w:asciiTheme="majorHAnsi" w:hAnsiTheme="majorHAnsi"/>
          <w:iCs/>
          <w:color w:val="FFFFFF" w:themeColor="background1"/>
          <w:sz w:val="16"/>
          <w:szCs w:val="16"/>
        </w:rPr>
      </w:pPr>
    </w:p>
    <w:p w:rsidR="008E529D" w:rsidRPr="00DB074A" w:rsidRDefault="00B92A32" w:rsidP="00D503E3">
      <w:pPr>
        <w:ind w:left="100"/>
        <w:jc w:val="center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DB074A">
        <w:rPr>
          <w:rFonts w:asciiTheme="majorHAnsi" w:eastAsia="Arial" w:hAnsiTheme="majorHAnsi" w:cs="Arial"/>
          <w:b/>
          <w:iCs/>
          <w:color w:val="FFFFFF" w:themeColor="background1"/>
          <w:sz w:val="48"/>
          <w:szCs w:val="48"/>
        </w:rPr>
        <w:t>Advanced Strategies to Skyrocket Your</w:t>
      </w:r>
    </w:p>
    <w:p w:rsidR="008E529D" w:rsidRPr="00DB074A" w:rsidRDefault="008E529D">
      <w:pPr>
        <w:spacing w:before="3" w:line="160" w:lineRule="exact"/>
        <w:rPr>
          <w:rFonts w:asciiTheme="majorHAnsi" w:hAnsiTheme="majorHAnsi"/>
          <w:iCs/>
          <w:color w:val="FFFFFF" w:themeColor="background1"/>
          <w:sz w:val="16"/>
          <w:szCs w:val="16"/>
        </w:rPr>
      </w:pPr>
    </w:p>
    <w:p w:rsidR="008E529D" w:rsidRPr="00DB074A" w:rsidRDefault="00B92A32" w:rsidP="00D503E3">
      <w:pPr>
        <w:spacing w:line="540" w:lineRule="exact"/>
        <w:ind w:left="100"/>
        <w:jc w:val="center"/>
        <w:rPr>
          <w:rFonts w:asciiTheme="majorHAnsi" w:eastAsia="Arial" w:hAnsiTheme="majorHAnsi" w:cs="Arial"/>
          <w:iCs/>
          <w:color w:val="FFFFFF" w:themeColor="background1"/>
          <w:sz w:val="48"/>
          <w:szCs w:val="48"/>
        </w:rPr>
      </w:pPr>
      <w:r w:rsidRPr="00DB074A">
        <w:rPr>
          <w:rFonts w:asciiTheme="majorHAnsi" w:eastAsia="Arial" w:hAnsiTheme="majorHAnsi" w:cs="Arial"/>
          <w:b/>
          <w:iCs/>
          <w:color w:val="FFFFFF" w:themeColor="background1"/>
          <w:position w:val="-2"/>
          <w:sz w:val="48"/>
          <w:szCs w:val="48"/>
        </w:rPr>
        <w:t>Business</w:t>
      </w:r>
    </w:p>
    <w:p w:rsidR="008E529D" w:rsidRDefault="008E529D">
      <w:pPr>
        <w:spacing w:line="200" w:lineRule="exact"/>
      </w:pPr>
    </w:p>
    <w:p w:rsidR="008E529D" w:rsidRDefault="008E529D">
      <w:pPr>
        <w:spacing w:before="8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40" type="#_x0000_t75" style="width:468pt;height:234.6pt">
            <v:imagedata r:id="rId83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is in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ace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exce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des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gne</w:t>
      </w:r>
      <w:r>
        <w:rPr>
          <w:rFonts w:ascii="Arial" w:eastAsia="Arial" w:hAnsi="Arial" w:cs="Arial"/>
          <w:sz w:val="32"/>
          <w:szCs w:val="32"/>
        </w:rPr>
        <w:t xml:space="preserve">d in </w:t>
      </w: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ordPress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a </w:t>
      </w:r>
      <w:r>
        <w:rPr>
          <w:rFonts w:ascii="Arial" w:eastAsia="Arial" w:hAnsi="Arial" w:cs="Arial"/>
          <w:spacing w:val="-1"/>
          <w:sz w:val="32"/>
          <w:szCs w:val="32"/>
        </w:rPr>
        <w:t>smar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doma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name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des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n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bo</w:t>
      </w:r>
      <w:r>
        <w:rPr>
          <w:rFonts w:ascii="Arial" w:eastAsia="Arial" w:hAnsi="Arial" w:cs="Arial"/>
          <w:sz w:val="32"/>
          <w:szCs w:val="32"/>
        </w:rPr>
        <w:t xml:space="preserve">rn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chose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regu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out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y a </w:t>
      </w:r>
      <w:r>
        <w:rPr>
          <w:rFonts w:ascii="Arial" w:eastAsia="Arial" w:hAnsi="Arial" w:cs="Arial"/>
          <w:spacing w:val="-1"/>
          <w:sz w:val="32"/>
          <w:szCs w:val="32"/>
        </w:rPr>
        <w:t>product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ad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gn u</w:t>
      </w:r>
      <w:r>
        <w:rPr>
          <w:rFonts w:ascii="Arial" w:eastAsia="Arial" w:hAnsi="Arial" w:cs="Arial"/>
          <w:sz w:val="32"/>
          <w:szCs w:val="32"/>
        </w:rPr>
        <w:t xml:space="preserve">p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ili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li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t –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’re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mone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way.</w:t>
      </w:r>
    </w:p>
    <w:p w:rsidR="008E529D" w:rsidRDefault="008E529D" w:rsidP="00DB074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4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t’s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rt.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w it’s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 xml:space="preserve">news 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ther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effect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way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chap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r is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sha</w:t>
      </w:r>
      <w:r>
        <w:rPr>
          <w:rFonts w:ascii="Arial" w:eastAsia="Arial" w:hAnsi="Arial" w:cs="Arial"/>
          <w:sz w:val="32"/>
          <w:szCs w:val="32"/>
        </w:rPr>
        <w:t>re “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th </w:t>
      </w:r>
      <w:r>
        <w:rPr>
          <w:rFonts w:ascii="Arial" w:eastAsia="Arial" w:hAnsi="Arial" w:cs="Arial"/>
          <w:spacing w:val="-1"/>
          <w:sz w:val="32"/>
          <w:szCs w:val="32"/>
        </w:rPr>
        <w:t>hacks</w:t>
      </w:r>
      <w:r>
        <w:rPr>
          <w:rFonts w:ascii="Arial" w:eastAsia="Arial" w:hAnsi="Arial" w:cs="Arial"/>
          <w:sz w:val="32"/>
          <w:szCs w:val="32"/>
        </w:rPr>
        <w:t xml:space="preserve">”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advance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However</w:t>
      </w:r>
      <w:r>
        <w:rPr>
          <w:rFonts w:ascii="Arial" w:eastAsia="Arial" w:hAnsi="Arial" w:cs="Arial"/>
          <w:sz w:val="32"/>
          <w:szCs w:val="32"/>
        </w:rPr>
        <w:t>, 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>t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shar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usua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ew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Ra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r, it’s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con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me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hod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gges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>s in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wor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erenc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betwee</w:t>
      </w:r>
      <w:r>
        <w:rPr>
          <w:rFonts w:ascii="Arial" w:eastAsia="Arial" w:hAnsi="Arial" w:cs="Arial"/>
          <w:sz w:val="32"/>
          <w:szCs w:val="32"/>
        </w:rPr>
        <w:t xml:space="preserve">n a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j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urn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ove</w:t>
      </w:r>
      <w:r>
        <w:rPr>
          <w:rFonts w:ascii="Arial" w:eastAsia="Arial" w:hAnsi="Arial" w:cs="Arial"/>
          <w:sz w:val="32"/>
          <w:szCs w:val="32"/>
        </w:rPr>
        <w:t xml:space="preserve">r a little </w:t>
      </w:r>
      <w:r>
        <w:rPr>
          <w:rFonts w:ascii="Arial" w:eastAsia="Arial" w:hAnsi="Arial" w:cs="Arial"/>
          <w:spacing w:val="-1"/>
          <w:sz w:val="32"/>
          <w:szCs w:val="32"/>
        </w:rPr>
        <w:t>pro</w:t>
      </w:r>
      <w:r>
        <w:rPr>
          <w:rFonts w:ascii="Arial" w:eastAsia="Arial" w:hAnsi="Arial" w:cs="Arial"/>
          <w:sz w:val="32"/>
          <w:szCs w:val="32"/>
        </w:rPr>
        <w:t xml:space="preserve">fit </w:t>
      </w:r>
      <w:r>
        <w:rPr>
          <w:rFonts w:ascii="Arial" w:eastAsia="Arial" w:hAnsi="Arial" w:cs="Arial"/>
          <w:spacing w:val="-1"/>
          <w:sz w:val="32"/>
          <w:szCs w:val="32"/>
        </w:rPr>
        <w:t>befor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under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16" w:line="220" w:lineRule="exact"/>
        <w:rPr>
          <w:sz w:val="22"/>
          <w:szCs w:val="22"/>
        </w:rPr>
      </w:pPr>
    </w:p>
    <w:p w:rsidR="008E529D" w:rsidRPr="00DB074A" w:rsidRDefault="00B92A32" w:rsidP="00B22A3F">
      <w:pPr>
        <w:pStyle w:val="ListParagraph"/>
        <w:numPr>
          <w:ilvl w:val="0"/>
          <w:numId w:val="15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DB074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Growth Hacks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1430BA" w:rsidP="00DB074A">
      <w:r>
        <w:pict>
          <v:shape id="_x0000_i1041" type="#_x0000_t75" style="width:468pt;height:311.6pt">
            <v:imagedata r:id="rId85" o:title=""/>
          </v:shape>
        </w:pict>
      </w:r>
    </w:p>
    <w:p w:rsidR="008E529D" w:rsidRDefault="008E529D">
      <w:pPr>
        <w:spacing w:before="1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6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Growt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hack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echn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que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</w:t>
      </w:r>
      <w:r>
        <w:rPr>
          <w:rFonts w:ascii="Arial" w:eastAsia="Arial" w:hAnsi="Arial" w:cs="Arial"/>
          <w:sz w:val="32"/>
          <w:szCs w:val="32"/>
        </w:rPr>
        <w:t>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us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in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orde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ahea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omo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a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essen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w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ir</w:t>
      </w:r>
      <w:r>
        <w:rPr>
          <w:rFonts w:ascii="Arial" w:eastAsia="Arial" w:hAnsi="Arial" w:cs="Arial"/>
          <w:spacing w:val="-1"/>
          <w:sz w:val="32"/>
          <w:szCs w:val="32"/>
        </w:rPr>
        <w:t>cumven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usua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gradua</w:t>
      </w:r>
      <w:r>
        <w:rPr>
          <w:rFonts w:ascii="Arial" w:eastAsia="Arial" w:hAnsi="Arial" w:cs="Arial"/>
          <w:sz w:val="32"/>
          <w:szCs w:val="32"/>
        </w:rPr>
        <w:t>l 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y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ity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a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 i</w:t>
      </w:r>
      <w:r>
        <w:rPr>
          <w:rFonts w:ascii="Arial" w:eastAsia="Arial" w:hAnsi="Arial" w:cs="Arial"/>
          <w:spacing w:val="-1"/>
          <w:sz w:val="32"/>
          <w:szCs w:val="32"/>
        </w:rPr>
        <w:t>nstea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muc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eepe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mb.</w:t>
      </w: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8E529D" w:rsidP="00DB074A">
      <w:pPr>
        <w:spacing w:line="200" w:lineRule="exact"/>
        <w:jc w:val="both"/>
      </w:pPr>
    </w:p>
    <w:p w:rsidR="008E529D" w:rsidRDefault="00B92A32" w:rsidP="00DB074A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re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re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exa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es: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Pr="00DB074A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Gues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t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Post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s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z w:val="32"/>
          <w:szCs w:val="32"/>
        </w:rPr>
        <w:t xml:space="preserve">A </w:t>
      </w:r>
      <w:r>
        <w:rPr>
          <w:rFonts w:ascii="Arial" w:eastAsia="Arial" w:hAnsi="Arial" w:cs="Arial"/>
          <w:spacing w:val="-1"/>
          <w:sz w:val="32"/>
          <w:szCs w:val="32"/>
        </w:rPr>
        <w:t>gues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 xml:space="preserve">t is a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rite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r fr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ano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eator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>a is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ude</w:t>
      </w:r>
      <w:r>
        <w:rPr>
          <w:rFonts w:ascii="Arial" w:eastAsia="Arial" w:hAnsi="Arial" w:cs="Arial"/>
          <w:sz w:val="32"/>
          <w:szCs w:val="32"/>
        </w:rPr>
        <w:t>s a 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back 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te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fre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content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in </w:t>
      </w:r>
      <w:r>
        <w:rPr>
          <w:rFonts w:ascii="Arial" w:eastAsia="Arial" w:hAnsi="Arial" w:cs="Arial"/>
          <w:spacing w:val="-1"/>
          <w:sz w:val="32"/>
          <w:szCs w:val="32"/>
        </w:rPr>
        <w:t>exchange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>t a 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ill i</w:t>
      </w:r>
      <w:r>
        <w:rPr>
          <w:rFonts w:ascii="Arial" w:eastAsia="Arial" w:hAnsi="Arial" w:cs="Arial"/>
          <w:spacing w:val="-1"/>
          <w:sz w:val="32"/>
          <w:szCs w:val="32"/>
        </w:rPr>
        <w:t>mprov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pacing w:val="1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rank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>d to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of 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rec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ck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creators</w:t>
      </w:r>
      <w:r>
        <w:rPr>
          <w:rFonts w:ascii="Arial" w:eastAsia="Arial" w:hAnsi="Arial" w:cs="Arial"/>
          <w:sz w:val="32"/>
          <w:szCs w:val="32"/>
        </w:rPr>
        <w:t>’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ly is it a li</w:t>
      </w:r>
      <w:r>
        <w:rPr>
          <w:rFonts w:ascii="Arial" w:eastAsia="Arial" w:hAnsi="Arial" w:cs="Arial"/>
          <w:spacing w:val="-1"/>
          <w:sz w:val="32"/>
          <w:szCs w:val="32"/>
        </w:rPr>
        <w:t>nk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it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ac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s a t</w:t>
      </w:r>
      <w:r>
        <w:rPr>
          <w:rFonts w:ascii="Arial" w:eastAsia="Arial" w:hAnsi="Arial" w:cs="Arial"/>
          <w:spacing w:val="-1"/>
          <w:sz w:val="32"/>
          <w:szCs w:val="32"/>
        </w:rPr>
        <w:t>es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mon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so</w:t>
      </w:r>
      <w:r>
        <w:rPr>
          <w:rFonts w:ascii="Arial" w:eastAsia="Arial" w:hAnsi="Arial" w:cs="Arial"/>
          <w:sz w:val="32"/>
          <w:szCs w:val="32"/>
        </w:rPr>
        <w:t>rts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someon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trust!</w:t>
      </w:r>
    </w:p>
    <w:p w:rsidR="008E529D" w:rsidRDefault="008E529D">
      <w:pPr>
        <w:spacing w:before="20" w:line="220" w:lineRule="exact"/>
        <w:rPr>
          <w:sz w:val="22"/>
          <w:szCs w:val="22"/>
        </w:rPr>
      </w:pPr>
    </w:p>
    <w:p w:rsidR="008E529D" w:rsidRPr="00DB074A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Us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e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T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r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end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n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g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Hash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t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ags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1" w:lineRule="auto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Espec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med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pacing w:val="-2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make</w:t>
      </w:r>
      <w:r>
        <w:rPr>
          <w:rFonts w:ascii="Arial" w:eastAsia="Arial" w:hAnsi="Arial" w:cs="Arial"/>
          <w:sz w:val="32"/>
          <w:szCs w:val="32"/>
        </w:rPr>
        <w:t xml:space="preserve">s a </w:t>
      </w:r>
      <w:r>
        <w:rPr>
          <w:rFonts w:ascii="Arial" w:eastAsia="Arial" w:hAnsi="Arial" w:cs="Arial"/>
          <w:spacing w:val="-1"/>
          <w:sz w:val="32"/>
          <w:szCs w:val="32"/>
        </w:rPr>
        <w:t>huge</w:t>
      </w:r>
      <w:r w:rsidR="00DB074A"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iff</w:t>
      </w:r>
      <w:r>
        <w:rPr>
          <w:rFonts w:ascii="Arial" w:eastAsia="Arial" w:hAnsi="Arial" w:cs="Arial"/>
          <w:spacing w:val="-1"/>
          <w:sz w:val="32"/>
          <w:szCs w:val="32"/>
        </w:rPr>
        <w:t>erence</w:t>
      </w:r>
      <w:r>
        <w:rPr>
          <w:rFonts w:ascii="Arial" w:eastAsia="Arial" w:hAnsi="Arial" w:cs="Arial"/>
          <w:sz w:val="32"/>
          <w:szCs w:val="32"/>
        </w:rPr>
        <w:t xml:space="preserve">. If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’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sur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wha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hashtag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chec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he one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compet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ors.</w:t>
      </w:r>
    </w:p>
    <w:p w:rsidR="008E529D" w:rsidRDefault="008E529D" w:rsidP="00DB074A">
      <w:pPr>
        <w:spacing w:line="240" w:lineRule="exact"/>
        <w:rPr>
          <w:sz w:val="24"/>
          <w:szCs w:val="24"/>
        </w:rPr>
      </w:pPr>
    </w:p>
    <w:p w:rsidR="008E529D" w:rsidRDefault="00B92A32" w:rsidP="00DB074A">
      <w:pPr>
        <w:spacing w:line="312" w:lineRule="auto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kew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creat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base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curren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rend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 extreme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benef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rategy.</w:t>
      </w:r>
    </w:p>
    <w:p w:rsidR="008E529D" w:rsidRDefault="008E529D">
      <w:pPr>
        <w:spacing w:before="19" w:line="220" w:lineRule="exact"/>
        <w:rPr>
          <w:sz w:val="22"/>
          <w:szCs w:val="22"/>
        </w:rPr>
      </w:pPr>
    </w:p>
    <w:p w:rsidR="008E529D" w:rsidRPr="00DB074A" w:rsidRDefault="00B92A32">
      <w:pPr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Influence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r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Marketin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g</w:t>
      </w:r>
    </w:p>
    <w:p w:rsidR="008E529D" w:rsidRDefault="008E529D">
      <w:pPr>
        <w:spacing w:before="2" w:line="140" w:lineRule="exact"/>
        <w:rPr>
          <w:sz w:val="15"/>
          <w:szCs w:val="15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7"/>
          <w:pgSz w:w="12240" w:h="15840"/>
          <w:pgMar w:top="960" w:right="134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Inf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uence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 is a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</w:t>
      </w:r>
      <w:r>
        <w:rPr>
          <w:rFonts w:ascii="Arial" w:eastAsia="Arial" w:hAnsi="Arial" w:cs="Arial"/>
          <w:sz w:val="32"/>
          <w:szCs w:val="32"/>
        </w:rPr>
        <w:t>y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nvo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ve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get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someone w</w:t>
      </w:r>
      <w:r>
        <w:rPr>
          <w:rFonts w:ascii="Arial" w:eastAsia="Arial" w:hAnsi="Arial" w:cs="Arial"/>
          <w:sz w:val="32"/>
          <w:szCs w:val="32"/>
        </w:rPr>
        <w:t xml:space="preserve">ith a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ig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men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g (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d a </w:t>
      </w:r>
      <w:r>
        <w:rPr>
          <w:rFonts w:ascii="Arial" w:eastAsia="Arial" w:hAnsi="Arial" w:cs="Arial"/>
          <w:spacing w:val="-1"/>
          <w:sz w:val="32"/>
          <w:szCs w:val="32"/>
        </w:rPr>
        <w:t>shou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ou</w:t>
      </w:r>
      <w:r>
        <w:rPr>
          <w:rFonts w:ascii="Arial" w:eastAsia="Arial" w:hAnsi="Arial" w:cs="Arial"/>
          <w:sz w:val="32"/>
          <w:szCs w:val="32"/>
        </w:rPr>
        <w:t xml:space="preserve">t).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eme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ll, </w:t>
      </w:r>
      <w:r>
        <w:rPr>
          <w:rFonts w:ascii="Arial" w:eastAsia="Arial" w:hAnsi="Arial" w:cs="Arial"/>
          <w:spacing w:val="-1"/>
          <w:sz w:val="32"/>
          <w:szCs w:val="32"/>
        </w:rPr>
        <w:t>becaus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ge</w:t>
      </w:r>
      <w:r>
        <w:rPr>
          <w:rFonts w:ascii="Arial" w:eastAsia="Arial" w:hAnsi="Arial" w:cs="Arial"/>
          <w:sz w:val="32"/>
          <w:szCs w:val="32"/>
        </w:rPr>
        <w:t xml:space="preserve">t a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k fr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sa</w:t>
      </w:r>
      <w:r>
        <w:rPr>
          <w:rFonts w:ascii="Arial" w:eastAsia="Arial" w:hAnsi="Arial" w:cs="Arial"/>
          <w:sz w:val="32"/>
          <w:szCs w:val="32"/>
        </w:rPr>
        <w:t>y</w:t>
      </w:r>
      <w:r w:rsidR="00DB074A">
        <w:rPr>
          <w:rFonts w:ascii="Arial" w:eastAsia="Arial" w:hAnsi="Arial" w:cs="Arial"/>
          <w:sz w:val="32"/>
          <w:szCs w:val="32"/>
        </w:rPr>
        <w:t xml:space="preserve"> </w:t>
      </w:r>
      <w:r>
        <w:rPr>
          <w:rFonts w:ascii="Arial" w:eastAsia="Arial" w:hAnsi="Arial" w:cs="Arial"/>
          <w:spacing w:val="-1"/>
          <w:sz w:val="32"/>
          <w:szCs w:val="32"/>
        </w:rPr>
        <w:t>10</w:t>
      </w:r>
      <w:r>
        <w:rPr>
          <w:rFonts w:ascii="Arial" w:eastAsia="Arial" w:hAnsi="Arial" w:cs="Arial"/>
          <w:sz w:val="32"/>
          <w:szCs w:val="32"/>
        </w:rPr>
        <w:t>%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person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ence</w:t>
      </w:r>
      <w:r>
        <w:rPr>
          <w:rFonts w:ascii="Arial" w:eastAsia="Arial" w:hAnsi="Arial" w:cs="Arial"/>
          <w:sz w:val="32"/>
          <w:szCs w:val="32"/>
        </w:rPr>
        <w:t>. If 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hav</w:t>
      </w:r>
      <w:r>
        <w:rPr>
          <w:rFonts w:ascii="Arial" w:eastAsia="Arial" w:hAnsi="Arial" w:cs="Arial"/>
          <w:sz w:val="32"/>
          <w:szCs w:val="32"/>
        </w:rPr>
        <w:t xml:space="preserve">e 1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illi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n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owers, the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that</w:t>
      </w:r>
      <w:r>
        <w:rPr>
          <w:rFonts w:ascii="Arial" w:eastAsia="Arial" w:hAnsi="Arial" w:cs="Arial"/>
          <w:sz w:val="32"/>
          <w:szCs w:val="32"/>
        </w:rPr>
        <w:t xml:space="preserve">’s a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IG 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fl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x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raff</w:t>
      </w:r>
      <w:r>
        <w:rPr>
          <w:rFonts w:ascii="Arial" w:eastAsia="Arial" w:hAnsi="Arial" w:cs="Arial"/>
          <w:sz w:val="32"/>
          <w:szCs w:val="32"/>
        </w:rPr>
        <w:t xml:space="preserve">ic </w:t>
      </w:r>
      <w:r>
        <w:rPr>
          <w:rFonts w:ascii="Arial" w:eastAsia="Arial" w:hAnsi="Arial" w:cs="Arial"/>
          <w:spacing w:val="-1"/>
          <w:sz w:val="32"/>
          <w:szCs w:val="32"/>
        </w:rPr>
        <w:t>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there</w:t>
      </w:r>
      <w:r>
        <w:rPr>
          <w:rFonts w:ascii="Arial" w:eastAsia="Arial" w:hAnsi="Arial" w:cs="Arial"/>
          <w:sz w:val="32"/>
          <w:szCs w:val="32"/>
        </w:rPr>
        <w:t>!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before="1" w:line="200" w:lineRule="exact"/>
      </w:pPr>
    </w:p>
    <w:p w:rsidR="008E529D" w:rsidRPr="00DB074A" w:rsidRDefault="00B92A32">
      <w:pPr>
        <w:spacing w:before="20"/>
        <w:ind w:left="100"/>
        <w:rPr>
          <w:rFonts w:ascii="Bookman Old Style" w:eastAsia="Arial" w:hAnsi="Bookman Old Style" w:cs="Arial"/>
          <w:sz w:val="32"/>
          <w:szCs w:val="32"/>
        </w:rPr>
      </w:pP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Crea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te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L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i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n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 xml:space="preserve">k </w:t>
      </w:r>
      <w:r w:rsidRPr="00DB074A">
        <w:rPr>
          <w:rFonts w:ascii="Bookman Old Style" w:eastAsia="Arial" w:hAnsi="Bookman Old Style" w:cs="Arial"/>
          <w:b/>
          <w:i/>
          <w:spacing w:val="-1"/>
          <w:sz w:val="32"/>
          <w:szCs w:val="32"/>
        </w:rPr>
        <w:t>Ba</w:t>
      </w:r>
      <w:r w:rsidRPr="00DB074A">
        <w:rPr>
          <w:rFonts w:ascii="Bookman Old Style" w:eastAsia="Arial" w:hAnsi="Bookman Old Style" w:cs="Arial"/>
          <w:b/>
          <w:i/>
          <w:sz w:val="32"/>
          <w:szCs w:val="32"/>
        </w:rPr>
        <w:t>it</w:t>
      </w:r>
    </w:p>
    <w:p w:rsidR="008E529D" w:rsidRDefault="008E529D">
      <w:pPr>
        <w:spacing w:before="7" w:line="140" w:lineRule="exact"/>
        <w:rPr>
          <w:sz w:val="14"/>
          <w:szCs w:val="14"/>
        </w:rPr>
      </w:pPr>
    </w:p>
    <w:p w:rsidR="008E529D" w:rsidRDefault="008E529D">
      <w:pPr>
        <w:spacing w:line="200" w:lineRule="exact"/>
      </w:pPr>
    </w:p>
    <w:p w:rsidR="008E529D" w:rsidRDefault="00B92A32">
      <w:pPr>
        <w:spacing w:line="312" w:lineRule="auto"/>
        <w:ind w:left="100" w:right="77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L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ba</w:t>
      </w:r>
      <w:r>
        <w:rPr>
          <w:rFonts w:ascii="Arial" w:eastAsia="Arial" w:hAnsi="Arial" w:cs="Arial"/>
          <w:sz w:val="32"/>
          <w:szCs w:val="32"/>
        </w:rPr>
        <w:t>it is a t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a </w:t>
      </w:r>
      <w:r>
        <w:rPr>
          <w:rFonts w:ascii="Arial" w:eastAsia="Arial" w:hAnsi="Arial" w:cs="Arial"/>
          <w:spacing w:val="-1"/>
          <w:sz w:val="32"/>
          <w:szCs w:val="32"/>
        </w:rPr>
        <w:t>pos</w:t>
      </w:r>
      <w:r>
        <w:rPr>
          <w:rFonts w:ascii="Arial" w:eastAsia="Arial" w:hAnsi="Arial" w:cs="Arial"/>
          <w:sz w:val="32"/>
          <w:szCs w:val="32"/>
        </w:rPr>
        <w:t>t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usefu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suc</w:t>
      </w:r>
      <w:r>
        <w:rPr>
          <w:rFonts w:ascii="Arial" w:eastAsia="Arial" w:hAnsi="Arial" w:cs="Arial"/>
          <w:sz w:val="32"/>
          <w:szCs w:val="32"/>
        </w:rPr>
        <w:t xml:space="preserve">h a </w:t>
      </w:r>
      <w:r>
        <w:rPr>
          <w:rFonts w:ascii="Arial" w:eastAsia="Arial" w:hAnsi="Arial" w:cs="Arial"/>
          <w:spacing w:val="-1"/>
          <w:sz w:val="32"/>
          <w:szCs w:val="32"/>
        </w:rPr>
        <w:t>great ta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guarante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peop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star</w:t>
      </w:r>
      <w:r>
        <w:rPr>
          <w:rFonts w:ascii="Arial" w:eastAsia="Arial" w:hAnsi="Arial" w:cs="Arial"/>
          <w:sz w:val="32"/>
          <w:szCs w:val="32"/>
        </w:rPr>
        <w:t>t li</w:t>
      </w:r>
      <w:r>
        <w:rPr>
          <w:rFonts w:ascii="Arial" w:eastAsia="Arial" w:hAnsi="Arial" w:cs="Arial"/>
          <w:spacing w:val="-1"/>
          <w:sz w:val="32"/>
          <w:szCs w:val="32"/>
        </w:rPr>
        <w:t>nk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it </w:t>
      </w:r>
      <w:r>
        <w:rPr>
          <w:rFonts w:ascii="Arial" w:eastAsia="Arial" w:hAnsi="Arial" w:cs="Arial"/>
          <w:spacing w:val="-1"/>
          <w:sz w:val="32"/>
          <w:szCs w:val="32"/>
        </w:rPr>
        <w:t>fo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fre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thereb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prov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h </w:t>
      </w:r>
      <w:r>
        <w:rPr>
          <w:rFonts w:ascii="Arial" w:eastAsia="Arial" w:hAnsi="Arial" w:cs="Arial"/>
          <w:spacing w:val="-1"/>
          <w:sz w:val="32"/>
          <w:szCs w:val="32"/>
        </w:rPr>
        <w:t>fre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traf</w:t>
      </w:r>
      <w:r>
        <w:rPr>
          <w:rFonts w:ascii="Arial" w:eastAsia="Arial" w:hAnsi="Arial" w:cs="Arial"/>
          <w:sz w:val="32"/>
          <w:szCs w:val="32"/>
        </w:rPr>
        <w:t xml:space="preserve">fic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n i</w:t>
      </w:r>
      <w:r>
        <w:rPr>
          <w:rFonts w:ascii="Arial" w:eastAsia="Arial" w:hAnsi="Arial" w:cs="Arial"/>
          <w:spacing w:val="-1"/>
          <w:sz w:val="32"/>
          <w:szCs w:val="32"/>
        </w:rPr>
        <w:t>mprove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reputat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in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eye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Goog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before="5" w:line="240" w:lineRule="exact"/>
        <w:rPr>
          <w:sz w:val="24"/>
          <w:szCs w:val="24"/>
        </w:rPr>
      </w:pPr>
    </w:p>
    <w:p w:rsidR="008E529D" w:rsidRDefault="00B92A32">
      <w:pPr>
        <w:spacing w:line="309" w:lineRule="auto"/>
        <w:ind w:left="100" w:right="47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>d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examp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li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ba</w:t>
      </w:r>
      <w:r>
        <w:rPr>
          <w:rFonts w:ascii="Arial" w:eastAsia="Arial" w:hAnsi="Arial" w:cs="Arial"/>
          <w:sz w:val="32"/>
          <w:szCs w:val="32"/>
        </w:rPr>
        <w:t>it i</w:t>
      </w:r>
      <w:r>
        <w:rPr>
          <w:rFonts w:ascii="Arial" w:eastAsia="Arial" w:hAnsi="Arial" w:cs="Arial"/>
          <w:spacing w:val="-1"/>
          <w:sz w:val="32"/>
          <w:szCs w:val="32"/>
        </w:rPr>
        <w:t>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post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comp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et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gu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a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ect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we</w:t>
      </w:r>
      <w:r>
        <w:rPr>
          <w:rFonts w:ascii="Arial" w:eastAsia="Arial" w:hAnsi="Arial" w:cs="Arial"/>
          <w:sz w:val="32"/>
          <w:szCs w:val="32"/>
        </w:rPr>
        <w:t xml:space="preserve">ll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thos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argu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controvers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po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nt.</w:t>
      </w:r>
    </w:p>
    <w:p w:rsidR="008E529D" w:rsidRDefault="008E529D">
      <w:pPr>
        <w:spacing w:before="4" w:line="240" w:lineRule="exact"/>
        <w:rPr>
          <w:sz w:val="24"/>
          <w:szCs w:val="24"/>
        </w:rPr>
      </w:pPr>
    </w:p>
    <w:p w:rsidR="008E529D" w:rsidRPr="00DB074A" w:rsidRDefault="00B92A32" w:rsidP="00791FC8">
      <w:pPr>
        <w:pStyle w:val="ListParagraph"/>
        <w:numPr>
          <w:ilvl w:val="0"/>
          <w:numId w:val="15"/>
        </w:numPr>
        <w:rPr>
          <w:rFonts w:ascii="Bookman Old Style" w:eastAsia="Arial" w:hAnsi="Bookman Old Style" w:cs="Arial"/>
          <w:color w:val="17365D" w:themeColor="text2" w:themeShade="BF"/>
          <w:sz w:val="36"/>
          <w:szCs w:val="36"/>
        </w:rPr>
      </w:pPr>
      <w:r w:rsidRPr="00DB074A">
        <w:rPr>
          <w:rFonts w:ascii="Bookman Old Style" w:eastAsia="Arial" w:hAnsi="Bookman Old Style" w:cs="Arial"/>
          <w:b/>
          <w:color w:val="17365D" w:themeColor="text2" w:themeShade="BF"/>
          <w:sz w:val="36"/>
          <w:szCs w:val="36"/>
        </w:rPr>
        <w:t>Advanced Strategies</w:t>
      </w:r>
    </w:p>
    <w:p w:rsidR="008E529D" w:rsidRDefault="008E529D">
      <w:pPr>
        <w:spacing w:before="8" w:line="160" w:lineRule="exact"/>
        <w:rPr>
          <w:sz w:val="16"/>
          <w:szCs w:val="16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Growt</w:t>
      </w:r>
      <w:r>
        <w:rPr>
          <w:rFonts w:ascii="Arial" w:eastAsia="Arial" w:hAnsi="Arial" w:cs="Arial"/>
          <w:sz w:val="32"/>
          <w:szCs w:val="32"/>
        </w:rPr>
        <w:t>h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hack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popu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mportan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3"/>
          <w:sz w:val="32"/>
          <w:szCs w:val="32"/>
        </w:rPr>
        <w:t>i</w:t>
      </w:r>
      <w:r>
        <w:rPr>
          <w:rFonts w:ascii="Arial" w:eastAsia="Arial" w:hAnsi="Arial" w:cs="Arial"/>
          <w:sz w:val="32"/>
          <w:szCs w:val="32"/>
        </w:rPr>
        <w:t>s to t</w:t>
      </w:r>
      <w:r>
        <w:rPr>
          <w:rFonts w:ascii="Arial" w:eastAsia="Arial" w:hAnsi="Arial" w:cs="Arial"/>
          <w:spacing w:val="-1"/>
          <w:sz w:val="32"/>
          <w:szCs w:val="32"/>
        </w:rPr>
        <w:t>ake 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sk</w:t>
      </w:r>
      <w:r>
        <w:rPr>
          <w:rFonts w:ascii="Arial" w:eastAsia="Arial" w:hAnsi="Arial" w:cs="Arial"/>
          <w:sz w:val="32"/>
          <w:szCs w:val="32"/>
        </w:rPr>
        <w:t>ills to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nex</w:t>
      </w:r>
      <w:r>
        <w:rPr>
          <w:rFonts w:ascii="Arial" w:eastAsia="Arial" w:hAnsi="Arial" w:cs="Arial"/>
          <w:sz w:val="32"/>
          <w:szCs w:val="32"/>
        </w:rPr>
        <w:t>t l</w:t>
      </w:r>
      <w:r>
        <w:rPr>
          <w:rFonts w:ascii="Arial" w:eastAsia="Arial" w:hAnsi="Arial" w:cs="Arial"/>
          <w:spacing w:val="-1"/>
          <w:sz w:val="32"/>
          <w:szCs w:val="32"/>
        </w:rPr>
        <w:t>eve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deve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p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ser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ous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advanced 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use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ma</w:t>
      </w:r>
      <w:r>
        <w:rPr>
          <w:rFonts w:ascii="Arial" w:eastAsia="Arial" w:hAnsi="Arial" w:cs="Arial"/>
          <w:sz w:val="32"/>
          <w:szCs w:val="32"/>
        </w:rPr>
        <w:t>j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ogs.</w:t>
      </w:r>
    </w:p>
    <w:p w:rsidR="008E529D" w:rsidRDefault="008E529D" w:rsidP="00DB074A">
      <w:pPr>
        <w:spacing w:line="220" w:lineRule="exact"/>
        <w:jc w:val="both"/>
        <w:rPr>
          <w:sz w:val="22"/>
          <w:szCs w:val="22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examp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SEO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eme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powe</w:t>
      </w:r>
      <w:r>
        <w:rPr>
          <w:rFonts w:ascii="Arial" w:eastAsia="Arial" w:hAnsi="Arial" w:cs="Arial"/>
          <w:sz w:val="32"/>
          <w:szCs w:val="32"/>
        </w:rPr>
        <w:t>rf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in 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to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espec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lly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se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ongs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e a l</w:t>
      </w:r>
      <w:r>
        <w:rPr>
          <w:rFonts w:ascii="Arial" w:eastAsia="Arial" w:hAnsi="Arial" w:cs="Arial"/>
          <w:spacing w:val="-1"/>
          <w:sz w:val="32"/>
          <w:szCs w:val="32"/>
        </w:rPr>
        <w:t>arg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amoun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conten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af</w:t>
      </w:r>
      <w:r>
        <w:rPr>
          <w:rFonts w:ascii="Arial" w:eastAsia="Arial" w:hAnsi="Arial" w:cs="Arial"/>
          <w:sz w:val="32"/>
          <w:szCs w:val="32"/>
        </w:rPr>
        <w:t>fili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e li</w:t>
      </w:r>
      <w:r>
        <w:rPr>
          <w:rFonts w:ascii="Arial" w:eastAsia="Arial" w:hAnsi="Arial" w:cs="Arial"/>
          <w:spacing w:val="-1"/>
          <w:sz w:val="32"/>
          <w:szCs w:val="32"/>
        </w:rPr>
        <w:t>nks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Som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qu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ec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s 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goo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SEO</w:t>
      </w:r>
      <w:r>
        <w:rPr>
          <w:rFonts w:ascii="Arial" w:eastAsia="Arial" w:hAnsi="Arial" w:cs="Arial"/>
          <w:sz w:val="32"/>
          <w:szCs w:val="32"/>
        </w:rPr>
        <w:t>:</w:t>
      </w:r>
    </w:p>
    <w:p w:rsidR="008E529D" w:rsidRDefault="008E529D" w:rsidP="00DB074A">
      <w:pPr>
        <w:spacing w:line="160" w:lineRule="exact"/>
        <w:jc w:val="both"/>
        <w:rPr>
          <w:sz w:val="17"/>
          <w:szCs w:val="17"/>
        </w:rPr>
      </w:pPr>
    </w:p>
    <w:p w:rsidR="008E529D" w:rsidRDefault="008E529D" w:rsidP="00DB074A">
      <w:pPr>
        <w:spacing w:line="200" w:lineRule="exact"/>
        <w:jc w:val="both"/>
      </w:pPr>
    </w:p>
    <w:p w:rsidR="008E529D" w:rsidRDefault="00B92A32" w:rsidP="00DB074A">
      <w:pPr>
        <w:ind w:left="576"/>
        <w:rPr>
          <w:rFonts w:ascii="Arial" w:eastAsia="Arial" w:hAnsi="Arial" w:cs="Arial"/>
          <w:sz w:val="32"/>
          <w:szCs w:val="32"/>
        </w:rPr>
      </w:pPr>
      <w:r>
        <w:rPr>
          <w:w w:val="132"/>
          <w:sz w:val="32"/>
          <w:szCs w:val="32"/>
        </w:rPr>
        <w:t xml:space="preserve">•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a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l li</w:t>
      </w:r>
      <w:r>
        <w:rPr>
          <w:rFonts w:ascii="Arial" w:eastAsia="Arial" w:hAnsi="Arial" w:cs="Arial"/>
          <w:spacing w:val="-1"/>
          <w:sz w:val="32"/>
          <w:szCs w:val="32"/>
        </w:rPr>
        <w:t>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Keywo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>l.io to fi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sea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h t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>s</w:t>
      </w: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B92A32" w:rsidP="00DB074A">
      <w:pPr>
        <w:tabs>
          <w:tab w:val="left" w:pos="820"/>
        </w:tabs>
        <w:spacing w:line="311" w:lineRule="auto"/>
        <w:ind w:left="576"/>
        <w:rPr>
          <w:rFonts w:ascii="Arial" w:eastAsia="Arial" w:hAnsi="Arial" w:cs="Arial"/>
          <w:sz w:val="32"/>
          <w:szCs w:val="32"/>
        </w:rPr>
        <w:sectPr w:rsidR="008E529D">
          <w:footerReference w:type="default" r:id="rId88"/>
          <w:pgSz w:w="12240" w:h="15840"/>
          <w:pgMar w:top="960" w:right="1380" w:bottom="280" w:left="1340" w:header="747" w:footer="747" w:gutter="0"/>
          <w:cols w:space="720"/>
        </w:sectPr>
      </w:pPr>
      <w:r>
        <w:rPr>
          <w:w w:val="132"/>
          <w:sz w:val="32"/>
          <w:szCs w:val="32"/>
        </w:rPr>
        <w:t>•</w:t>
      </w:r>
      <w:r>
        <w:rPr>
          <w:sz w:val="32"/>
          <w:szCs w:val="32"/>
        </w:rPr>
        <w:tab/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sub</w:t>
      </w:r>
      <w:r>
        <w:rPr>
          <w:rFonts w:ascii="Arial" w:eastAsia="Arial" w:hAnsi="Arial" w:cs="Arial"/>
          <w:sz w:val="32"/>
          <w:szCs w:val="32"/>
        </w:rPr>
        <w:t xml:space="preserve">tle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keywo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whe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>riti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>g</w:t>
      </w:r>
      <w:r>
        <w:rPr>
          <w:rFonts w:ascii="Arial" w:eastAsia="Arial" w:hAnsi="Arial" w:cs="Arial"/>
          <w:spacing w:val="-4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– </w:t>
      </w:r>
      <w:r>
        <w:rPr>
          <w:rFonts w:ascii="Arial" w:eastAsia="Arial" w:hAnsi="Arial" w:cs="Arial"/>
          <w:spacing w:val="-1"/>
          <w:sz w:val="32"/>
          <w:szCs w:val="32"/>
        </w:rPr>
        <w:t>1</w:t>
      </w:r>
      <w:r>
        <w:rPr>
          <w:rFonts w:ascii="Arial" w:eastAsia="Arial" w:hAnsi="Arial" w:cs="Arial"/>
          <w:sz w:val="32"/>
          <w:szCs w:val="32"/>
        </w:rPr>
        <w:t>%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dens</w:t>
      </w:r>
      <w:r>
        <w:rPr>
          <w:rFonts w:ascii="Arial" w:eastAsia="Arial" w:hAnsi="Arial" w:cs="Arial"/>
          <w:sz w:val="32"/>
          <w:szCs w:val="32"/>
        </w:rPr>
        <w:t xml:space="preserve">ity is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enoug</w:t>
      </w:r>
      <w:r>
        <w:rPr>
          <w:rFonts w:ascii="Arial" w:eastAsia="Arial" w:hAnsi="Arial" w:cs="Arial"/>
          <w:sz w:val="32"/>
          <w:szCs w:val="32"/>
        </w:rPr>
        <w:t>h</w:t>
      </w: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B92A32" w:rsidP="00DB074A">
      <w:pPr>
        <w:ind w:left="576"/>
        <w:rPr>
          <w:rFonts w:ascii="Arial" w:eastAsia="Arial" w:hAnsi="Arial" w:cs="Arial"/>
          <w:sz w:val="32"/>
          <w:szCs w:val="32"/>
        </w:rPr>
      </w:pPr>
      <w:r>
        <w:rPr>
          <w:w w:val="132"/>
          <w:sz w:val="32"/>
          <w:szCs w:val="32"/>
        </w:rPr>
        <w:t xml:space="preserve">• </w:t>
      </w: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re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term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synonym</w:t>
      </w:r>
      <w:r>
        <w:rPr>
          <w:rFonts w:ascii="Arial" w:eastAsia="Arial" w:hAnsi="Arial" w:cs="Arial"/>
          <w:sz w:val="32"/>
          <w:szCs w:val="32"/>
        </w:rPr>
        <w:t>s</w:t>
      </w: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8E529D" w:rsidP="00DB074A">
      <w:pPr>
        <w:spacing w:line="200" w:lineRule="exact"/>
        <w:ind w:left="576"/>
      </w:pPr>
    </w:p>
    <w:p w:rsidR="008E529D" w:rsidRDefault="00B92A32" w:rsidP="00DB074A">
      <w:pPr>
        <w:tabs>
          <w:tab w:val="left" w:pos="820"/>
        </w:tabs>
        <w:spacing w:line="311" w:lineRule="auto"/>
        <w:ind w:left="576"/>
        <w:rPr>
          <w:rFonts w:ascii="Arial" w:eastAsia="Arial" w:hAnsi="Arial" w:cs="Arial"/>
          <w:sz w:val="32"/>
          <w:szCs w:val="32"/>
        </w:rPr>
      </w:pPr>
      <w:r>
        <w:rPr>
          <w:w w:val="132"/>
          <w:sz w:val="32"/>
          <w:szCs w:val="32"/>
        </w:rPr>
        <w:t>•</w:t>
      </w:r>
      <w:r>
        <w:rPr>
          <w:sz w:val="32"/>
          <w:szCs w:val="32"/>
        </w:rPr>
        <w:tab/>
      </w:r>
      <w:r>
        <w:rPr>
          <w:rFonts w:ascii="Arial" w:eastAsia="Arial" w:hAnsi="Arial" w:cs="Arial"/>
          <w:spacing w:val="-1"/>
          <w:sz w:val="32"/>
          <w:szCs w:val="32"/>
        </w:rPr>
        <w:t>Inc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ud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keywor</w:t>
      </w:r>
      <w:r>
        <w:rPr>
          <w:rFonts w:ascii="Arial" w:eastAsia="Arial" w:hAnsi="Arial" w:cs="Arial"/>
          <w:sz w:val="32"/>
          <w:szCs w:val="32"/>
        </w:rPr>
        <w:t xml:space="preserve">d in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open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os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paragraph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header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page</w:t>
      </w:r>
      <w:r>
        <w:rPr>
          <w:rFonts w:ascii="Arial" w:eastAsia="Arial" w:hAnsi="Arial" w:cs="Arial"/>
          <w:sz w:val="32"/>
          <w:szCs w:val="32"/>
        </w:rPr>
        <w:t>’s title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Ano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he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examp</w:t>
      </w:r>
      <w:r>
        <w:rPr>
          <w:rFonts w:ascii="Arial" w:eastAsia="Arial" w:hAnsi="Arial" w:cs="Arial"/>
          <w:sz w:val="32"/>
          <w:szCs w:val="32"/>
        </w:rPr>
        <w:t xml:space="preserve">le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f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advance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tr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eg</w:t>
      </w:r>
      <w:r>
        <w:rPr>
          <w:rFonts w:ascii="Arial" w:eastAsia="Arial" w:hAnsi="Arial" w:cs="Arial"/>
          <w:sz w:val="32"/>
          <w:szCs w:val="32"/>
        </w:rPr>
        <w:t xml:space="preserve">y is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</w:t>
      </w:r>
      <w:r>
        <w:rPr>
          <w:rFonts w:ascii="Arial" w:eastAsia="Arial" w:hAnsi="Arial" w:cs="Arial"/>
          <w:sz w:val="32"/>
          <w:szCs w:val="32"/>
        </w:rPr>
        <w:t xml:space="preserve">te a </w:t>
      </w:r>
      <w:r>
        <w:rPr>
          <w:rFonts w:ascii="Arial" w:eastAsia="Arial" w:hAnsi="Arial" w:cs="Arial"/>
          <w:spacing w:val="-1"/>
          <w:sz w:val="32"/>
          <w:szCs w:val="32"/>
        </w:rPr>
        <w:t>YouTub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channe</w:t>
      </w:r>
      <w:r>
        <w:rPr>
          <w:rFonts w:ascii="Arial" w:eastAsia="Arial" w:hAnsi="Arial" w:cs="Arial"/>
          <w:sz w:val="32"/>
          <w:szCs w:val="32"/>
        </w:rPr>
        <w:t xml:space="preserve">l.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is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ver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bes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way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ild a r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onsh</w:t>
      </w:r>
      <w:r>
        <w:rPr>
          <w:rFonts w:ascii="Arial" w:eastAsia="Arial" w:hAnsi="Arial" w:cs="Arial"/>
          <w:sz w:val="32"/>
          <w:szCs w:val="32"/>
        </w:rPr>
        <w:t xml:space="preserve">ip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v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it</w:t>
      </w:r>
      <w:r>
        <w:rPr>
          <w:rFonts w:ascii="Arial" w:eastAsia="Arial" w:hAnsi="Arial" w:cs="Arial"/>
          <w:spacing w:val="-1"/>
          <w:sz w:val="32"/>
          <w:szCs w:val="32"/>
        </w:rPr>
        <w:t>or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exposure</w:t>
      </w:r>
      <w:r>
        <w:rPr>
          <w:rFonts w:ascii="Arial" w:eastAsia="Arial" w:hAnsi="Arial" w:cs="Arial"/>
          <w:sz w:val="32"/>
          <w:szCs w:val="32"/>
        </w:rPr>
        <w:t xml:space="preserve">. It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pacing w:val="-2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chang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, if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ak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c</w:t>
      </w:r>
      <w:r>
        <w:rPr>
          <w:rFonts w:ascii="Arial" w:eastAsia="Arial" w:hAnsi="Arial" w:cs="Arial"/>
          <w:sz w:val="32"/>
          <w:szCs w:val="32"/>
        </w:rPr>
        <w:t>r</w:t>
      </w:r>
      <w:r>
        <w:rPr>
          <w:rFonts w:ascii="Arial" w:eastAsia="Arial" w:hAnsi="Arial" w:cs="Arial"/>
          <w:spacing w:val="-1"/>
          <w:sz w:val="32"/>
          <w:szCs w:val="32"/>
        </w:rPr>
        <w:t>eat</w:t>
      </w:r>
      <w:r>
        <w:rPr>
          <w:rFonts w:ascii="Arial" w:eastAsia="Arial" w:hAnsi="Arial" w:cs="Arial"/>
          <w:sz w:val="32"/>
          <w:szCs w:val="32"/>
        </w:rPr>
        <w:t xml:space="preserve">e a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channe</w:t>
      </w:r>
      <w:r>
        <w:rPr>
          <w:rFonts w:ascii="Arial" w:eastAsia="Arial" w:hAnsi="Arial" w:cs="Arial"/>
          <w:sz w:val="32"/>
          <w:szCs w:val="32"/>
        </w:rPr>
        <w:t>l.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  <w:sectPr w:rsidR="008E529D">
          <w:footerReference w:type="default" r:id="rId89"/>
          <w:pgSz w:w="12240" w:h="15840"/>
          <w:pgMar w:top="960" w:right="1460" w:bottom="280" w:left="1340" w:header="747" w:footer="747" w:gutter="0"/>
          <w:cols w:space="720"/>
        </w:sectPr>
      </w:pPr>
      <w:r>
        <w:rPr>
          <w:rFonts w:ascii="Arial" w:eastAsia="Arial" w:hAnsi="Arial" w:cs="Arial"/>
          <w:spacing w:val="-1"/>
          <w:sz w:val="32"/>
          <w:szCs w:val="32"/>
        </w:rPr>
        <w:t>F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</w:t>
      </w:r>
      <w:r>
        <w:rPr>
          <w:rFonts w:ascii="Arial" w:eastAsia="Arial" w:hAnsi="Arial" w:cs="Arial"/>
          <w:sz w:val="32"/>
          <w:szCs w:val="32"/>
        </w:rPr>
        <w:t>ll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mak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su</w:t>
      </w:r>
      <w:r>
        <w:rPr>
          <w:rFonts w:ascii="Arial" w:eastAsia="Arial" w:hAnsi="Arial" w:cs="Arial"/>
          <w:sz w:val="32"/>
          <w:szCs w:val="32"/>
        </w:rPr>
        <w:t>re t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spen</w:t>
      </w:r>
      <w:r>
        <w:rPr>
          <w:rFonts w:ascii="Arial" w:eastAsia="Arial" w:hAnsi="Arial" w:cs="Arial"/>
          <w:sz w:val="32"/>
          <w:szCs w:val="32"/>
        </w:rPr>
        <w:t>d a l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ti</w:t>
      </w:r>
      <w:r>
        <w:rPr>
          <w:rFonts w:ascii="Arial" w:eastAsia="Arial" w:hAnsi="Arial" w:cs="Arial"/>
          <w:spacing w:val="-1"/>
          <w:sz w:val="32"/>
          <w:szCs w:val="32"/>
        </w:rPr>
        <w:t>m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e</w:t>
      </w:r>
      <w:r>
        <w:rPr>
          <w:rFonts w:ascii="Arial" w:eastAsia="Arial" w:hAnsi="Arial" w:cs="Arial"/>
          <w:sz w:val="32"/>
          <w:szCs w:val="32"/>
        </w:rPr>
        <w:t>ff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rt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brand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ke</w:t>
      </w:r>
      <w:r>
        <w:rPr>
          <w:rFonts w:ascii="Arial" w:eastAsia="Arial" w:hAnsi="Arial" w:cs="Arial"/>
          <w:sz w:val="32"/>
          <w:szCs w:val="32"/>
        </w:rPr>
        <w:t xml:space="preserve">y to a 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gh</w:t>
      </w:r>
      <w:r>
        <w:rPr>
          <w:rFonts w:ascii="Arial" w:eastAsia="Arial" w:hAnsi="Arial" w:cs="Arial"/>
          <w:sz w:val="32"/>
          <w:szCs w:val="32"/>
        </w:rPr>
        <w:t xml:space="preserve">ly </w:t>
      </w:r>
      <w:r>
        <w:rPr>
          <w:rFonts w:ascii="Arial" w:eastAsia="Arial" w:hAnsi="Arial" w:cs="Arial"/>
          <w:spacing w:val="-1"/>
          <w:sz w:val="32"/>
          <w:szCs w:val="32"/>
        </w:rPr>
        <w:t>successfu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bran</w:t>
      </w:r>
      <w:r>
        <w:rPr>
          <w:rFonts w:ascii="Arial" w:eastAsia="Arial" w:hAnsi="Arial" w:cs="Arial"/>
          <w:sz w:val="32"/>
          <w:szCs w:val="32"/>
        </w:rPr>
        <w:t xml:space="preserve">d is to </w:t>
      </w:r>
      <w:r>
        <w:rPr>
          <w:rFonts w:ascii="Arial" w:eastAsia="Arial" w:hAnsi="Arial" w:cs="Arial"/>
          <w:spacing w:val="-1"/>
          <w:sz w:val="32"/>
          <w:szCs w:val="32"/>
        </w:rPr>
        <w:t>ensur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hat 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someon</w:t>
      </w:r>
      <w:r>
        <w:rPr>
          <w:rFonts w:ascii="Arial" w:eastAsia="Arial" w:hAnsi="Arial" w:cs="Arial"/>
          <w:sz w:val="32"/>
          <w:szCs w:val="32"/>
        </w:rPr>
        <w:t>e l</w:t>
      </w:r>
      <w:r>
        <w:rPr>
          <w:rFonts w:ascii="Arial" w:eastAsia="Arial" w:hAnsi="Arial" w:cs="Arial"/>
          <w:spacing w:val="-1"/>
          <w:sz w:val="32"/>
          <w:szCs w:val="32"/>
        </w:rPr>
        <w:t>ook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>r l</w:t>
      </w:r>
      <w:r>
        <w:rPr>
          <w:rFonts w:ascii="Arial" w:eastAsia="Arial" w:hAnsi="Arial" w:cs="Arial"/>
          <w:spacing w:val="-1"/>
          <w:sz w:val="32"/>
          <w:szCs w:val="32"/>
        </w:rPr>
        <w:t>ogo</w:t>
      </w:r>
      <w:r>
        <w:rPr>
          <w:rFonts w:ascii="Arial" w:eastAsia="Arial" w:hAnsi="Arial" w:cs="Arial"/>
          <w:sz w:val="32"/>
          <w:szCs w:val="32"/>
        </w:rPr>
        <w:t>, t</w:t>
      </w:r>
      <w:r>
        <w:rPr>
          <w:rFonts w:ascii="Arial" w:eastAsia="Arial" w:hAnsi="Arial" w:cs="Arial"/>
          <w:spacing w:val="-1"/>
          <w:sz w:val="32"/>
          <w:szCs w:val="32"/>
        </w:rPr>
        <w:t xml:space="preserve">hey </w:t>
      </w:r>
      <w:r>
        <w:rPr>
          <w:rFonts w:ascii="Arial" w:eastAsia="Arial" w:hAnsi="Arial" w:cs="Arial"/>
          <w:i/>
          <w:spacing w:val="-1"/>
          <w:sz w:val="32"/>
          <w:szCs w:val="32"/>
        </w:rPr>
        <w:t>kno</w:t>
      </w:r>
      <w:r>
        <w:rPr>
          <w:rFonts w:ascii="Arial" w:eastAsia="Arial" w:hAnsi="Arial" w:cs="Arial"/>
          <w:i/>
          <w:sz w:val="32"/>
          <w:szCs w:val="32"/>
        </w:rPr>
        <w:t>w</w:t>
      </w:r>
      <w:r>
        <w:rPr>
          <w:rFonts w:ascii="Arial" w:eastAsia="Arial" w:hAnsi="Arial" w:cs="Arial"/>
          <w:i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 xml:space="preserve">if it is </w:t>
      </w:r>
      <w:r>
        <w:rPr>
          <w:rFonts w:ascii="Arial" w:eastAsia="Arial" w:hAnsi="Arial" w:cs="Arial"/>
          <w:spacing w:val="-1"/>
          <w:sz w:val="32"/>
          <w:szCs w:val="32"/>
        </w:rPr>
        <w:t>go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appea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o </w:t>
      </w:r>
      <w:r>
        <w:rPr>
          <w:rFonts w:ascii="Arial" w:eastAsia="Arial" w:hAnsi="Arial" w:cs="Arial"/>
          <w:spacing w:val="-1"/>
          <w:sz w:val="32"/>
          <w:szCs w:val="32"/>
        </w:rPr>
        <w:t>them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8E529D">
      <w:pPr>
        <w:spacing w:line="200" w:lineRule="exact"/>
      </w:pPr>
    </w:p>
    <w:p w:rsidR="008E529D" w:rsidRDefault="00D503E3">
      <w:pPr>
        <w:spacing w:line="200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1" locked="0" layoutInCell="1" allowOverlap="1" wp14:anchorId="6A88EC53" wp14:editId="21DF22FE">
                <wp:simplePos x="0" y="0"/>
                <wp:positionH relativeFrom="page">
                  <wp:align>right</wp:align>
                </wp:positionH>
                <wp:positionV relativeFrom="paragraph">
                  <wp:posOffset>200025</wp:posOffset>
                </wp:positionV>
                <wp:extent cx="7743825" cy="514350"/>
                <wp:effectExtent l="0" t="0" r="28575" b="1905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825" cy="514350"/>
                        </a:xfrm>
                        <a:prstGeom prst="rect">
                          <a:avLst/>
                        </a:prstGeom>
                        <a:solidFill>
                          <a:srgbClr val="990033"/>
                        </a:solidFill>
                        <a:ln>
                          <a:solidFill>
                            <a:srgbClr val="99003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E07177" id="Rectangle 9" o:spid="_x0000_s1026" style="position:absolute;margin-left:558.55pt;margin-top:15.75pt;width:609.75pt;height:40.5pt;z-index:-2516474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" fillcolor="#903" strokecolor="#903" strokeweight="2pt">
                <w10:wrap anchorx="page"/>
              </v:rect>
            </w:pict>
          </mc:Fallback>
        </mc:AlternateContent>
      </w:r>
    </w:p>
    <w:p w:rsidR="008E529D" w:rsidRDefault="008E529D">
      <w:pPr>
        <w:spacing w:before="1" w:line="220" w:lineRule="exact"/>
        <w:rPr>
          <w:sz w:val="22"/>
          <w:szCs w:val="22"/>
        </w:rPr>
      </w:pPr>
    </w:p>
    <w:p w:rsidR="008E529D" w:rsidRPr="00D503E3" w:rsidRDefault="00B92A32">
      <w:pPr>
        <w:spacing w:line="540" w:lineRule="exact"/>
        <w:ind w:left="100"/>
        <w:rPr>
          <w:rFonts w:asciiTheme="majorHAnsi" w:eastAsia="Arial" w:hAnsiTheme="majorHAnsi" w:cs="Arial"/>
          <w:color w:val="FFFFFF" w:themeColor="background1"/>
          <w:sz w:val="48"/>
          <w:szCs w:val="48"/>
        </w:rPr>
      </w:pPr>
      <w:r w:rsidRPr="00D503E3">
        <w:rPr>
          <w:rFonts w:asciiTheme="majorHAnsi" w:eastAsia="Arial" w:hAnsiTheme="majorHAnsi" w:cs="Arial"/>
          <w:b/>
          <w:color w:val="FFFFFF" w:themeColor="background1"/>
          <w:position w:val="-2"/>
          <w:sz w:val="48"/>
          <w:szCs w:val="48"/>
        </w:rPr>
        <w:t>Conclusion</w:t>
      </w:r>
    </w:p>
    <w:p w:rsidR="008E529D" w:rsidRDefault="008E529D">
      <w:pPr>
        <w:spacing w:line="200" w:lineRule="exact"/>
      </w:pPr>
    </w:p>
    <w:p w:rsidR="008E529D" w:rsidRDefault="008E529D">
      <w:pPr>
        <w:spacing w:before="3" w:line="240" w:lineRule="exact"/>
        <w:rPr>
          <w:sz w:val="24"/>
          <w:szCs w:val="24"/>
        </w:rPr>
      </w:pPr>
    </w:p>
    <w:p w:rsidR="008E529D" w:rsidRDefault="001430BA">
      <w:pPr>
        <w:ind w:left="100"/>
      </w:pPr>
      <w:r>
        <w:pict>
          <v:shape id="_x0000_i1042" type="#_x0000_t75" style="width:468pt;height:234.6pt">
            <v:imagedata r:id="rId90" o:title=""/>
          </v:shape>
        </w:pict>
      </w:r>
    </w:p>
    <w:p w:rsidR="008E529D" w:rsidRDefault="008E529D">
      <w:pPr>
        <w:spacing w:before="1" w:line="120" w:lineRule="exact"/>
        <w:rPr>
          <w:sz w:val="13"/>
          <w:szCs w:val="13"/>
        </w:rPr>
      </w:pPr>
    </w:p>
    <w:p w:rsidR="008E529D" w:rsidRDefault="008E529D">
      <w:pPr>
        <w:spacing w:line="200" w:lineRule="exact"/>
      </w:pPr>
    </w:p>
    <w:p w:rsidR="008E529D" w:rsidRDefault="00B92A32" w:rsidP="00DB074A">
      <w:pPr>
        <w:spacing w:line="312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Th</w:t>
      </w:r>
      <w:r>
        <w:rPr>
          <w:rFonts w:ascii="Arial" w:eastAsia="Arial" w:hAnsi="Arial" w:cs="Arial"/>
          <w:sz w:val="32"/>
          <w:szCs w:val="32"/>
        </w:rPr>
        <w:t xml:space="preserve">is </w:t>
      </w:r>
      <w:r>
        <w:rPr>
          <w:rFonts w:ascii="Arial" w:eastAsia="Arial" w:hAnsi="Arial" w:cs="Arial"/>
          <w:spacing w:val="-1"/>
          <w:sz w:val="32"/>
          <w:szCs w:val="32"/>
        </w:rPr>
        <w:t>boo</w:t>
      </w:r>
      <w:r>
        <w:rPr>
          <w:rFonts w:ascii="Arial" w:eastAsia="Arial" w:hAnsi="Arial" w:cs="Arial"/>
          <w:sz w:val="32"/>
          <w:szCs w:val="32"/>
        </w:rPr>
        <w:t xml:space="preserve">k </w:t>
      </w:r>
      <w:r>
        <w:rPr>
          <w:rFonts w:ascii="Arial" w:eastAsia="Arial" w:hAnsi="Arial" w:cs="Arial"/>
          <w:spacing w:val="-1"/>
          <w:sz w:val="32"/>
          <w:szCs w:val="32"/>
        </w:rPr>
        <w:t>ha</w:t>
      </w:r>
      <w:r>
        <w:rPr>
          <w:rFonts w:ascii="Arial" w:eastAsia="Arial" w:hAnsi="Arial" w:cs="Arial"/>
          <w:sz w:val="32"/>
          <w:szCs w:val="32"/>
        </w:rPr>
        <w:t>s t</w:t>
      </w:r>
      <w:r>
        <w:rPr>
          <w:rFonts w:ascii="Arial" w:eastAsia="Arial" w:hAnsi="Arial" w:cs="Arial"/>
          <w:spacing w:val="-1"/>
          <w:sz w:val="32"/>
          <w:szCs w:val="32"/>
        </w:rPr>
        <w:t>augh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>u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oo</w:t>
      </w:r>
      <w:r>
        <w:rPr>
          <w:rFonts w:ascii="Arial" w:eastAsia="Arial" w:hAnsi="Arial" w:cs="Arial"/>
          <w:sz w:val="32"/>
          <w:szCs w:val="32"/>
        </w:rPr>
        <w:t xml:space="preserve">ls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sk</w:t>
      </w:r>
      <w:r>
        <w:rPr>
          <w:rFonts w:ascii="Arial" w:eastAsia="Arial" w:hAnsi="Arial" w:cs="Arial"/>
          <w:sz w:val="32"/>
          <w:szCs w:val="32"/>
        </w:rPr>
        <w:t xml:space="preserve">ills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nee</w:t>
      </w:r>
      <w:r>
        <w:rPr>
          <w:rFonts w:ascii="Arial" w:eastAsia="Arial" w:hAnsi="Arial" w:cs="Arial"/>
          <w:sz w:val="32"/>
          <w:szCs w:val="32"/>
        </w:rPr>
        <w:t xml:space="preserve">d to </w:t>
      </w:r>
      <w:r>
        <w:rPr>
          <w:rFonts w:ascii="Arial" w:eastAsia="Arial" w:hAnsi="Arial" w:cs="Arial"/>
          <w:spacing w:val="-1"/>
          <w:sz w:val="32"/>
          <w:szCs w:val="32"/>
        </w:rPr>
        <w:t>beg</w:t>
      </w:r>
      <w:r>
        <w:rPr>
          <w:rFonts w:ascii="Arial" w:eastAsia="Arial" w:hAnsi="Arial" w:cs="Arial"/>
          <w:sz w:val="32"/>
          <w:szCs w:val="32"/>
        </w:rPr>
        <w:t>in i</w:t>
      </w:r>
      <w:r>
        <w:rPr>
          <w:rFonts w:ascii="Arial" w:eastAsia="Arial" w:hAnsi="Arial" w:cs="Arial"/>
          <w:spacing w:val="-1"/>
          <w:sz w:val="32"/>
          <w:szCs w:val="32"/>
        </w:rPr>
        <w:t>nterne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market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2"/>
          <w:sz w:val="32"/>
          <w:szCs w:val="32"/>
        </w:rPr>
        <w:t>W</w:t>
      </w:r>
      <w:r>
        <w:rPr>
          <w:rFonts w:ascii="Arial" w:eastAsia="Arial" w:hAnsi="Arial" w:cs="Arial"/>
          <w:spacing w:val="-1"/>
          <w:sz w:val="32"/>
          <w:szCs w:val="32"/>
        </w:rPr>
        <w:t>hat</w:t>
      </w:r>
      <w:r>
        <w:rPr>
          <w:rFonts w:ascii="Arial" w:eastAsia="Arial" w:hAnsi="Arial" w:cs="Arial"/>
          <w:sz w:val="32"/>
          <w:szCs w:val="32"/>
        </w:rPr>
        <w:t xml:space="preserve">’s </w:t>
      </w:r>
      <w:r>
        <w:rPr>
          <w:rFonts w:ascii="Arial" w:eastAsia="Arial" w:hAnsi="Arial" w:cs="Arial"/>
          <w:spacing w:val="-1"/>
          <w:sz w:val="32"/>
          <w:szCs w:val="32"/>
        </w:rPr>
        <w:t>mor</w:t>
      </w:r>
      <w:r>
        <w:rPr>
          <w:rFonts w:ascii="Arial" w:eastAsia="Arial" w:hAnsi="Arial" w:cs="Arial"/>
          <w:sz w:val="32"/>
          <w:szCs w:val="32"/>
        </w:rPr>
        <w:t>e i</w:t>
      </w:r>
      <w:r>
        <w:rPr>
          <w:rFonts w:ascii="Arial" w:eastAsia="Arial" w:hAnsi="Arial" w:cs="Arial"/>
          <w:spacing w:val="-1"/>
          <w:sz w:val="32"/>
          <w:szCs w:val="32"/>
        </w:rPr>
        <w:t>mportan</w:t>
      </w:r>
      <w:r>
        <w:rPr>
          <w:rFonts w:ascii="Arial" w:eastAsia="Arial" w:hAnsi="Arial" w:cs="Arial"/>
          <w:sz w:val="32"/>
          <w:szCs w:val="32"/>
        </w:rPr>
        <w:t xml:space="preserve">t is </w:t>
      </w:r>
      <w:r>
        <w:rPr>
          <w:rFonts w:ascii="Arial" w:eastAsia="Arial" w:hAnsi="Arial" w:cs="Arial"/>
          <w:spacing w:val="-1"/>
          <w:sz w:val="32"/>
          <w:szCs w:val="32"/>
        </w:rPr>
        <w:t>tak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act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t</w:t>
      </w:r>
      <w:r>
        <w:rPr>
          <w:rFonts w:ascii="Arial" w:eastAsia="Arial" w:hAnsi="Arial" w:cs="Arial"/>
          <w:sz w:val="32"/>
          <w:szCs w:val="32"/>
        </w:rPr>
        <w:t xml:space="preserve">e is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f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 xml:space="preserve">t </w:t>
      </w:r>
      <w:r>
        <w:rPr>
          <w:rFonts w:ascii="Arial" w:eastAsia="Arial" w:hAnsi="Arial" w:cs="Arial"/>
          <w:spacing w:val="-1"/>
          <w:sz w:val="32"/>
          <w:szCs w:val="32"/>
        </w:rPr>
        <w:t>cruc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>l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ca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 xml:space="preserve">o to </w:t>
      </w:r>
      <w:r>
        <w:rPr>
          <w:rFonts w:ascii="Arial" w:eastAsia="Arial" w:hAnsi="Arial" w:cs="Arial"/>
          <w:spacing w:val="-1"/>
          <w:sz w:val="32"/>
          <w:szCs w:val="32"/>
        </w:rPr>
        <w:t>succee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>li</w:t>
      </w:r>
      <w:r>
        <w:rPr>
          <w:rFonts w:ascii="Arial" w:eastAsia="Arial" w:hAnsi="Arial" w:cs="Arial"/>
          <w:spacing w:val="-1"/>
          <w:sz w:val="32"/>
          <w:szCs w:val="32"/>
        </w:rPr>
        <w:t>ne becaus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yo</w:t>
      </w:r>
      <w:r>
        <w:rPr>
          <w:rFonts w:ascii="Arial" w:eastAsia="Arial" w:hAnsi="Arial" w:cs="Arial"/>
          <w:sz w:val="32"/>
          <w:szCs w:val="32"/>
        </w:rPr>
        <w:t xml:space="preserve">u </w:t>
      </w:r>
      <w:r>
        <w:rPr>
          <w:rFonts w:ascii="Arial" w:eastAsia="Arial" w:hAnsi="Arial" w:cs="Arial"/>
          <w:spacing w:val="-1"/>
          <w:sz w:val="32"/>
          <w:szCs w:val="32"/>
        </w:rPr>
        <w:t>ar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>il</w:t>
      </w:r>
      <w:r>
        <w:rPr>
          <w:rFonts w:ascii="Arial" w:eastAsia="Arial" w:hAnsi="Arial" w:cs="Arial"/>
          <w:spacing w:val="-1"/>
          <w:sz w:val="32"/>
          <w:szCs w:val="32"/>
        </w:rPr>
        <w:t>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ow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p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at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orm</w:t>
      </w:r>
      <w:r>
        <w:rPr>
          <w:rFonts w:ascii="Arial" w:eastAsia="Arial" w:hAnsi="Arial" w:cs="Arial"/>
          <w:sz w:val="32"/>
          <w:szCs w:val="32"/>
        </w:rPr>
        <w:t>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11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Us</w:t>
      </w:r>
      <w:r>
        <w:rPr>
          <w:rFonts w:ascii="Arial" w:eastAsia="Arial" w:hAnsi="Arial" w:cs="Arial"/>
          <w:sz w:val="32"/>
          <w:szCs w:val="32"/>
        </w:rPr>
        <w:t>e t</w:t>
      </w:r>
      <w:r>
        <w:rPr>
          <w:rFonts w:ascii="Arial" w:eastAsia="Arial" w:hAnsi="Arial" w:cs="Arial"/>
          <w:spacing w:val="-1"/>
          <w:sz w:val="32"/>
          <w:szCs w:val="32"/>
        </w:rPr>
        <w:t>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soc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channe</w:t>
      </w:r>
      <w:r>
        <w:rPr>
          <w:rFonts w:ascii="Arial" w:eastAsia="Arial" w:hAnsi="Arial" w:cs="Arial"/>
          <w:sz w:val="32"/>
          <w:szCs w:val="32"/>
        </w:rPr>
        <w:t xml:space="preserve">ls in </w:t>
      </w:r>
      <w:r>
        <w:rPr>
          <w:rFonts w:ascii="Arial" w:eastAsia="Arial" w:hAnsi="Arial" w:cs="Arial"/>
          <w:spacing w:val="-1"/>
          <w:sz w:val="32"/>
          <w:szCs w:val="32"/>
        </w:rPr>
        <w:t>comb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na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on</w:t>
      </w:r>
      <w:r>
        <w:rPr>
          <w:rFonts w:ascii="Arial" w:eastAsia="Arial" w:hAnsi="Arial" w:cs="Arial"/>
          <w:sz w:val="32"/>
          <w:szCs w:val="32"/>
        </w:rPr>
        <w:t xml:space="preserve">s </w:t>
      </w:r>
      <w:r>
        <w:rPr>
          <w:rFonts w:ascii="Arial" w:eastAsia="Arial" w:hAnsi="Arial" w:cs="Arial"/>
          <w:spacing w:val="-1"/>
          <w:sz w:val="32"/>
          <w:szCs w:val="32"/>
        </w:rPr>
        <w:t>w</w:t>
      </w:r>
      <w:r>
        <w:rPr>
          <w:rFonts w:ascii="Arial" w:eastAsia="Arial" w:hAnsi="Arial" w:cs="Arial"/>
          <w:sz w:val="32"/>
          <w:szCs w:val="32"/>
        </w:rPr>
        <w:t xml:space="preserve">ith </w:t>
      </w:r>
      <w:r>
        <w:rPr>
          <w:rFonts w:ascii="Arial" w:eastAsia="Arial" w:hAnsi="Arial" w:cs="Arial"/>
          <w:spacing w:val="-1"/>
          <w:sz w:val="32"/>
          <w:szCs w:val="32"/>
        </w:rPr>
        <w:t>SE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pa</w:t>
      </w:r>
      <w:r>
        <w:rPr>
          <w:rFonts w:ascii="Arial" w:eastAsia="Arial" w:hAnsi="Arial" w:cs="Arial"/>
          <w:sz w:val="32"/>
          <w:szCs w:val="32"/>
        </w:rPr>
        <w:t xml:space="preserve">id </w:t>
      </w:r>
      <w:r>
        <w:rPr>
          <w:rFonts w:ascii="Arial" w:eastAsia="Arial" w:hAnsi="Arial" w:cs="Arial"/>
          <w:spacing w:val="-1"/>
          <w:sz w:val="32"/>
          <w:szCs w:val="32"/>
        </w:rPr>
        <w:t>adver</w:t>
      </w:r>
      <w:r>
        <w:rPr>
          <w:rFonts w:ascii="Arial" w:eastAsia="Arial" w:hAnsi="Arial" w:cs="Arial"/>
          <w:sz w:val="32"/>
          <w:szCs w:val="32"/>
        </w:rPr>
        <w:t>ti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</w:t>
      </w:r>
      <w:r>
        <w:rPr>
          <w:rFonts w:ascii="Arial" w:eastAsia="Arial" w:hAnsi="Arial" w:cs="Arial"/>
          <w:sz w:val="32"/>
          <w:szCs w:val="32"/>
        </w:rPr>
        <w:t xml:space="preserve">g to </w:t>
      </w:r>
      <w:r>
        <w:rPr>
          <w:rFonts w:ascii="Arial" w:eastAsia="Arial" w:hAnsi="Arial" w:cs="Arial"/>
          <w:spacing w:val="-1"/>
          <w:sz w:val="32"/>
          <w:szCs w:val="32"/>
        </w:rPr>
        <w:t>ga</w:t>
      </w:r>
      <w:r>
        <w:rPr>
          <w:rFonts w:ascii="Arial" w:eastAsia="Arial" w:hAnsi="Arial" w:cs="Arial"/>
          <w:sz w:val="32"/>
          <w:szCs w:val="32"/>
        </w:rPr>
        <w:t xml:space="preserve">in </w:t>
      </w:r>
      <w:r>
        <w:rPr>
          <w:rFonts w:ascii="Arial" w:eastAsia="Arial" w:hAnsi="Arial" w:cs="Arial"/>
          <w:spacing w:val="-1"/>
          <w:sz w:val="32"/>
          <w:szCs w:val="32"/>
        </w:rPr>
        <w:t>a</w:t>
      </w:r>
      <w:r>
        <w:rPr>
          <w:rFonts w:ascii="Arial" w:eastAsia="Arial" w:hAnsi="Arial" w:cs="Arial"/>
          <w:sz w:val="32"/>
          <w:szCs w:val="32"/>
        </w:rPr>
        <w:t xml:space="preserve">n </w:t>
      </w:r>
      <w:r>
        <w:rPr>
          <w:rFonts w:ascii="Arial" w:eastAsia="Arial" w:hAnsi="Arial" w:cs="Arial"/>
          <w:spacing w:val="-1"/>
          <w:sz w:val="32"/>
          <w:szCs w:val="32"/>
        </w:rPr>
        <w:t>aud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enc</w:t>
      </w:r>
      <w:r>
        <w:rPr>
          <w:rFonts w:ascii="Arial" w:eastAsia="Arial" w:hAnsi="Arial" w:cs="Arial"/>
          <w:sz w:val="32"/>
          <w:szCs w:val="32"/>
        </w:rPr>
        <w:t xml:space="preserve">e to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webs</w:t>
      </w:r>
      <w:r>
        <w:rPr>
          <w:rFonts w:ascii="Arial" w:eastAsia="Arial" w:hAnsi="Arial" w:cs="Arial"/>
          <w:sz w:val="32"/>
          <w:szCs w:val="32"/>
        </w:rPr>
        <w:t xml:space="preserve">ite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of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er</w:t>
      </w:r>
      <w:r>
        <w:rPr>
          <w:rFonts w:ascii="Arial" w:eastAsia="Arial" w:hAnsi="Arial" w:cs="Arial"/>
          <w:sz w:val="32"/>
          <w:szCs w:val="32"/>
        </w:rPr>
        <w:t xml:space="preserve">s to </w:t>
      </w:r>
      <w:r>
        <w:rPr>
          <w:rFonts w:ascii="Arial" w:eastAsia="Arial" w:hAnsi="Arial" w:cs="Arial"/>
          <w:spacing w:val="-1"/>
          <w:sz w:val="32"/>
          <w:szCs w:val="32"/>
        </w:rPr>
        <w:t>bu</w:t>
      </w:r>
      <w:r>
        <w:rPr>
          <w:rFonts w:ascii="Arial" w:eastAsia="Arial" w:hAnsi="Arial" w:cs="Arial"/>
          <w:sz w:val="32"/>
          <w:szCs w:val="32"/>
        </w:rPr>
        <w:t xml:space="preserve">ild </w:t>
      </w:r>
      <w:r>
        <w:rPr>
          <w:rFonts w:ascii="Arial" w:eastAsia="Arial" w:hAnsi="Arial" w:cs="Arial"/>
          <w:spacing w:val="-1"/>
          <w:sz w:val="32"/>
          <w:szCs w:val="32"/>
        </w:rPr>
        <w:t>you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bran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bus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ness.</w:t>
      </w:r>
    </w:p>
    <w:p w:rsidR="008E529D" w:rsidRDefault="008E529D" w:rsidP="00DB074A">
      <w:pPr>
        <w:spacing w:line="240" w:lineRule="exact"/>
        <w:jc w:val="both"/>
        <w:rPr>
          <w:sz w:val="24"/>
          <w:szCs w:val="24"/>
        </w:rPr>
      </w:pPr>
    </w:p>
    <w:p w:rsidR="008E529D" w:rsidRDefault="00B92A32" w:rsidP="00DB074A">
      <w:pPr>
        <w:spacing w:line="309" w:lineRule="auto"/>
        <w:jc w:val="both"/>
        <w:rPr>
          <w:rFonts w:ascii="Arial" w:eastAsia="Arial" w:hAnsi="Arial" w:cs="Arial"/>
          <w:sz w:val="32"/>
          <w:szCs w:val="32"/>
        </w:rPr>
      </w:pPr>
      <w:r>
        <w:rPr>
          <w:rFonts w:ascii="Arial" w:eastAsia="Arial" w:hAnsi="Arial" w:cs="Arial"/>
          <w:spacing w:val="-1"/>
          <w:sz w:val="32"/>
          <w:szCs w:val="32"/>
        </w:rPr>
        <w:t>Mos</w:t>
      </w:r>
      <w:r>
        <w:rPr>
          <w:rFonts w:ascii="Arial" w:eastAsia="Arial" w:hAnsi="Arial" w:cs="Arial"/>
          <w:sz w:val="32"/>
          <w:szCs w:val="32"/>
        </w:rPr>
        <w:t>t i</w:t>
      </w:r>
      <w:r>
        <w:rPr>
          <w:rFonts w:ascii="Arial" w:eastAsia="Arial" w:hAnsi="Arial" w:cs="Arial"/>
          <w:spacing w:val="-1"/>
          <w:sz w:val="32"/>
          <w:szCs w:val="32"/>
        </w:rPr>
        <w:t>mpor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an</w:t>
      </w:r>
      <w:r>
        <w:rPr>
          <w:rFonts w:ascii="Arial" w:eastAsia="Arial" w:hAnsi="Arial" w:cs="Arial"/>
          <w:sz w:val="32"/>
          <w:szCs w:val="32"/>
        </w:rPr>
        <w:t>tl</w:t>
      </w:r>
      <w:r>
        <w:rPr>
          <w:rFonts w:ascii="Arial" w:eastAsia="Arial" w:hAnsi="Arial" w:cs="Arial"/>
          <w:spacing w:val="-1"/>
          <w:sz w:val="32"/>
          <w:szCs w:val="32"/>
        </w:rPr>
        <w:t>y</w:t>
      </w:r>
      <w:r>
        <w:rPr>
          <w:rFonts w:ascii="Arial" w:eastAsia="Arial" w:hAnsi="Arial" w:cs="Arial"/>
          <w:sz w:val="32"/>
          <w:szCs w:val="32"/>
        </w:rPr>
        <w:t xml:space="preserve">, </w:t>
      </w:r>
      <w:r>
        <w:rPr>
          <w:rFonts w:ascii="Arial" w:eastAsia="Arial" w:hAnsi="Arial" w:cs="Arial"/>
          <w:spacing w:val="-1"/>
          <w:sz w:val="32"/>
          <w:szCs w:val="32"/>
        </w:rPr>
        <w:t>neve</w:t>
      </w:r>
      <w:r>
        <w:rPr>
          <w:rFonts w:ascii="Arial" w:eastAsia="Arial" w:hAnsi="Arial" w:cs="Arial"/>
          <w:sz w:val="32"/>
          <w:szCs w:val="32"/>
        </w:rPr>
        <w:t xml:space="preserve">r </w:t>
      </w:r>
      <w:r>
        <w:rPr>
          <w:rFonts w:ascii="Arial" w:eastAsia="Arial" w:hAnsi="Arial" w:cs="Arial"/>
          <w:spacing w:val="-1"/>
          <w:sz w:val="32"/>
          <w:szCs w:val="32"/>
        </w:rPr>
        <w:t>s</w:t>
      </w:r>
      <w:r>
        <w:rPr>
          <w:rFonts w:ascii="Arial" w:eastAsia="Arial" w:hAnsi="Arial" w:cs="Arial"/>
          <w:sz w:val="32"/>
          <w:szCs w:val="32"/>
        </w:rPr>
        <w:t>t</w:t>
      </w:r>
      <w:r>
        <w:rPr>
          <w:rFonts w:ascii="Arial" w:eastAsia="Arial" w:hAnsi="Arial" w:cs="Arial"/>
          <w:spacing w:val="-1"/>
          <w:sz w:val="32"/>
          <w:szCs w:val="32"/>
        </w:rPr>
        <w:t>o</w:t>
      </w:r>
      <w:r>
        <w:rPr>
          <w:rFonts w:ascii="Arial" w:eastAsia="Arial" w:hAnsi="Arial" w:cs="Arial"/>
          <w:sz w:val="32"/>
          <w:szCs w:val="32"/>
        </w:rPr>
        <w:t>p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</w:t>
      </w:r>
      <w:r>
        <w:rPr>
          <w:rFonts w:ascii="Arial" w:eastAsia="Arial" w:hAnsi="Arial" w:cs="Arial"/>
          <w:sz w:val="32"/>
          <w:szCs w:val="32"/>
        </w:rPr>
        <w:t>l</w:t>
      </w:r>
      <w:r>
        <w:rPr>
          <w:rFonts w:ascii="Arial" w:eastAsia="Arial" w:hAnsi="Arial" w:cs="Arial"/>
          <w:spacing w:val="-1"/>
          <w:sz w:val="32"/>
          <w:szCs w:val="32"/>
        </w:rPr>
        <w:t>earn</w:t>
      </w:r>
      <w:r>
        <w:rPr>
          <w:rFonts w:ascii="Arial" w:eastAsia="Arial" w:hAnsi="Arial" w:cs="Arial"/>
          <w:sz w:val="32"/>
          <w:szCs w:val="32"/>
        </w:rPr>
        <w:t>i</w:t>
      </w:r>
      <w:r>
        <w:rPr>
          <w:rFonts w:ascii="Arial" w:eastAsia="Arial" w:hAnsi="Arial" w:cs="Arial"/>
          <w:spacing w:val="-1"/>
          <w:sz w:val="32"/>
          <w:szCs w:val="32"/>
        </w:rPr>
        <w:t>ng</w:t>
      </w:r>
      <w:r>
        <w:rPr>
          <w:rFonts w:ascii="Arial" w:eastAsia="Arial" w:hAnsi="Arial" w:cs="Arial"/>
          <w:sz w:val="32"/>
          <w:szCs w:val="32"/>
        </w:rPr>
        <w:t xml:space="preserve">. </w:t>
      </w:r>
      <w:r>
        <w:rPr>
          <w:rFonts w:ascii="Arial" w:eastAsia="Arial" w:hAnsi="Arial" w:cs="Arial"/>
          <w:spacing w:val="-1"/>
          <w:sz w:val="32"/>
          <w:szCs w:val="32"/>
        </w:rPr>
        <w:t>Thos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wh</w:t>
      </w:r>
      <w:r>
        <w:rPr>
          <w:rFonts w:ascii="Arial" w:eastAsia="Arial" w:hAnsi="Arial" w:cs="Arial"/>
          <w:sz w:val="32"/>
          <w:szCs w:val="32"/>
        </w:rPr>
        <w:t>o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ar</w:t>
      </w:r>
      <w:r>
        <w:rPr>
          <w:rFonts w:ascii="Arial" w:eastAsia="Arial" w:hAnsi="Arial" w:cs="Arial"/>
          <w:sz w:val="32"/>
          <w:szCs w:val="32"/>
        </w:rPr>
        <w:t>e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success</w:t>
      </w:r>
      <w:r>
        <w:rPr>
          <w:rFonts w:ascii="Arial" w:eastAsia="Arial" w:hAnsi="Arial" w:cs="Arial"/>
          <w:sz w:val="32"/>
          <w:szCs w:val="32"/>
        </w:rPr>
        <w:t>f</w:t>
      </w:r>
      <w:r>
        <w:rPr>
          <w:rFonts w:ascii="Arial" w:eastAsia="Arial" w:hAnsi="Arial" w:cs="Arial"/>
          <w:spacing w:val="-1"/>
          <w:sz w:val="32"/>
          <w:szCs w:val="32"/>
        </w:rPr>
        <w:t>u</w:t>
      </w:r>
      <w:r>
        <w:rPr>
          <w:rFonts w:ascii="Arial" w:eastAsia="Arial" w:hAnsi="Arial" w:cs="Arial"/>
          <w:sz w:val="32"/>
          <w:szCs w:val="32"/>
        </w:rPr>
        <w:t xml:space="preserve">l </w:t>
      </w:r>
      <w:r>
        <w:rPr>
          <w:rFonts w:ascii="Arial" w:eastAsia="Arial" w:hAnsi="Arial" w:cs="Arial"/>
          <w:spacing w:val="-1"/>
          <w:sz w:val="32"/>
          <w:szCs w:val="32"/>
        </w:rPr>
        <w:t>toda</w:t>
      </w:r>
      <w:r>
        <w:rPr>
          <w:rFonts w:ascii="Arial" w:eastAsia="Arial" w:hAnsi="Arial" w:cs="Arial"/>
          <w:sz w:val="32"/>
          <w:szCs w:val="32"/>
        </w:rPr>
        <w:t xml:space="preserve">y </w:t>
      </w:r>
      <w:r>
        <w:rPr>
          <w:rFonts w:ascii="Arial" w:eastAsia="Arial" w:hAnsi="Arial" w:cs="Arial"/>
          <w:spacing w:val="-1"/>
          <w:sz w:val="32"/>
          <w:szCs w:val="32"/>
        </w:rPr>
        <w:t>starte</w:t>
      </w:r>
      <w:r>
        <w:rPr>
          <w:rFonts w:ascii="Arial" w:eastAsia="Arial" w:hAnsi="Arial" w:cs="Arial"/>
          <w:sz w:val="32"/>
          <w:szCs w:val="32"/>
        </w:rPr>
        <w:t xml:space="preserve">d </w:t>
      </w:r>
      <w:r>
        <w:rPr>
          <w:rFonts w:ascii="Arial" w:eastAsia="Arial" w:hAnsi="Arial" w:cs="Arial"/>
          <w:spacing w:val="-1"/>
          <w:sz w:val="32"/>
          <w:szCs w:val="32"/>
        </w:rPr>
        <w:t>fro</w:t>
      </w:r>
      <w:r>
        <w:rPr>
          <w:rFonts w:ascii="Arial" w:eastAsia="Arial" w:hAnsi="Arial" w:cs="Arial"/>
          <w:sz w:val="32"/>
          <w:szCs w:val="32"/>
        </w:rPr>
        <w:t>m</w:t>
      </w:r>
      <w:r>
        <w:rPr>
          <w:rFonts w:ascii="Arial" w:eastAsia="Arial" w:hAnsi="Arial" w:cs="Arial"/>
          <w:spacing w:val="-1"/>
          <w:sz w:val="32"/>
          <w:szCs w:val="32"/>
        </w:rPr>
        <w:t xml:space="preserve"> th</w:t>
      </w:r>
      <w:r>
        <w:rPr>
          <w:rFonts w:ascii="Arial" w:eastAsia="Arial" w:hAnsi="Arial" w:cs="Arial"/>
          <w:sz w:val="32"/>
          <w:szCs w:val="32"/>
        </w:rPr>
        <w:t xml:space="preserve">e </w:t>
      </w:r>
      <w:r>
        <w:rPr>
          <w:rFonts w:ascii="Arial" w:eastAsia="Arial" w:hAnsi="Arial" w:cs="Arial"/>
          <w:spacing w:val="-1"/>
          <w:sz w:val="32"/>
          <w:szCs w:val="32"/>
        </w:rPr>
        <w:t>bottom</w:t>
      </w:r>
      <w:r>
        <w:rPr>
          <w:rFonts w:ascii="Arial" w:eastAsia="Arial" w:hAnsi="Arial" w:cs="Arial"/>
          <w:sz w:val="32"/>
          <w:szCs w:val="32"/>
        </w:rPr>
        <w:t>.</w:t>
      </w:r>
    </w:p>
    <w:sectPr w:rsidR="008E529D">
      <w:footerReference w:type="default" r:id="rId91"/>
      <w:pgSz w:w="12240" w:h="15840"/>
      <w:pgMar w:top="960" w:right="1340" w:bottom="280" w:left="1340" w:header="747" w:footer="74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B7A31" w:rsidRDefault="007B7A31">
      <w:r>
        <w:separator/>
      </w:r>
    </w:p>
  </w:endnote>
  <w:endnote w:type="continuationSeparator" w:id="0">
    <w:p w:rsidR="007B7A31" w:rsidRDefault="007B7A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5880607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7536C" w:rsidRDefault="00D7536C">
        <w:pPr>
          <w:pStyle w:val="Footer"/>
          <w:jc w:val="center"/>
        </w:pPr>
        <w:r>
          <w:t>2</w:t>
        </w:r>
      </w:p>
    </w:sdtContent>
  </w:sdt>
  <w:p w:rsidR="001430BA" w:rsidRDefault="001430BA" w:rsidP="00D7536C">
    <w:pPr>
      <w:tabs>
        <w:tab w:val="center" w:pos="4790"/>
      </w:tabs>
      <w:spacing w:line="200" w:lineRule="exact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11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12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13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14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15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16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17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18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19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20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870771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7536C" w:rsidRDefault="00D7536C">
        <w:pPr>
          <w:pStyle w:val="Footer"/>
          <w:jc w:val="center"/>
        </w:pPr>
        <w:r>
          <w:t>3</w:t>
        </w:r>
      </w:p>
    </w:sdtContent>
  </w:sdt>
  <w:p w:rsidR="00D7536C" w:rsidRDefault="00D7536C" w:rsidP="00D7536C">
    <w:pPr>
      <w:tabs>
        <w:tab w:val="center" w:pos="4790"/>
      </w:tabs>
      <w:spacing w:line="200" w:lineRule="exact"/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21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22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23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24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25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26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27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28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29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30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7269784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7536C" w:rsidRDefault="0002453E">
        <w:pPr>
          <w:pStyle w:val="Footer"/>
          <w:jc w:val="center"/>
        </w:pPr>
        <w:r>
          <w:t>4</w:t>
        </w:r>
      </w:p>
    </w:sdtContent>
  </w:sdt>
  <w:p w:rsidR="00D7536C" w:rsidRDefault="00D7536C" w:rsidP="00D7536C">
    <w:pPr>
      <w:tabs>
        <w:tab w:val="center" w:pos="4790"/>
      </w:tabs>
      <w:spacing w:line="200" w:lineRule="exact"/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31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32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33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34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35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36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37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38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39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40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5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41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42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43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44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45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46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47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48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49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50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6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51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52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53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7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8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12029427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2453E" w:rsidRDefault="0002453E">
        <w:pPr>
          <w:pStyle w:val="Footer"/>
          <w:jc w:val="center"/>
        </w:pPr>
        <w:r>
          <w:t>9</w:t>
        </w:r>
      </w:p>
    </w:sdtContent>
  </w:sdt>
  <w:p w:rsidR="0002453E" w:rsidRDefault="0002453E" w:rsidP="00D7536C">
    <w:pPr>
      <w:tabs>
        <w:tab w:val="center" w:pos="4790"/>
      </w:tabs>
      <w:spacing w:line="200" w:lineRule="exac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453E" w:rsidRDefault="0002453E">
    <w:pPr>
      <w:pStyle w:val="Footer"/>
      <w:jc w:val="center"/>
    </w:pPr>
    <w:r>
      <w:t>10</w:t>
    </w:r>
  </w:p>
  <w:p w:rsidR="0002453E" w:rsidRDefault="0002453E" w:rsidP="00D7536C">
    <w:pPr>
      <w:tabs>
        <w:tab w:val="center" w:pos="4790"/>
      </w:tabs>
      <w:spacing w:line="200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B7A31" w:rsidRDefault="007B7A31">
      <w:r>
        <w:separator/>
      </w:r>
    </w:p>
  </w:footnote>
  <w:footnote w:type="continuationSeparator" w:id="0">
    <w:p w:rsidR="007B7A31" w:rsidRDefault="007B7A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30BA" w:rsidRDefault="001430BA">
    <w:pPr>
      <w:spacing w:line="200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63571D"/>
    <w:multiLevelType w:val="hybridMultilevel"/>
    <w:tmpl w:val="567AE01E"/>
    <w:lvl w:ilvl="0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1" w15:restartNumberingAfterBreak="0">
    <w:nsid w:val="0D010138"/>
    <w:multiLevelType w:val="hybridMultilevel"/>
    <w:tmpl w:val="A3BE537C"/>
    <w:lvl w:ilvl="0" w:tplc="949A5C20">
      <w:numFmt w:val="bullet"/>
      <w:lvlText w:val="•"/>
      <w:lvlJc w:val="left"/>
      <w:pPr>
        <w:ind w:left="820" w:hanging="360"/>
      </w:pPr>
      <w:rPr>
        <w:rFonts w:ascii="Times New Roman" w:eastAsia="Times New Roman" w:hAnsi="Times New Roman" w:cs="Times New Roman" w:hint="default"/>
        <w:w w:val="132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" w15:restartNumberingAfterBreak="0">
    <w:nsid w:val="11617279"/>
    <w:multiLevelType w:val="hybridMultilevel"/>
    <w:tmpl w:val="A7A618F6"/>
    <w:lvl w:ilvl="0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3" w15:restartNumberingAfterBreak="0">
    <w:nsid w:val="1A3B7EC3"/>
    <w:multiLevelType w:val="hybridMultilevel"/>
    <w:tmpl w:val="8FA071F4"/>
    <w:lvl w:ilvl="0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4" w15:restartNumberingAfterBreak="0">
    <w:nsid w:val="223756AF"/>
    <w:multiLevelType w:val="hybridMultilevel"/>
    <w:tmpl w:val="9208B6A0"/>
    <w:lvl w:ilvl="0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5" w15:restartNumberingAfterBreak="0">
    <w:nsid w:val="22C77484"/>
    <w:multiLevelType w:val="hybridMultilevel"/>
    <w:tmpl w:val="542458BC"/>
    <w:lvl w:ilvl="0" w:tplc="0409000F">
      <w:start w:val="1"/>
      <w:numFmt w:val="decimal"/>
      <w:lvlText w:val="%1."/>
      <w:lvlJc w:val="left"/>
      <w:pPr>
        <w:ind w:left="820" w:hanging="360"/>
      </w:pPr>
    </w:lvl>
    <w:lvl w:ilvl="1" w:tplc="04090019" w:tentative="1">
      <w:start w:val="1"/>
      <w:numFmt w:val="lowerLetter"/>
      <w:lvlText w:val="%2."/>
      <w:lvlJc w:val="left"/>
      <w:pPr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6" w15:restartNumberingAfterBreak="0">
    <w:nsid w:val="251A15C6"/>
    <w:multiLevelType w:val="hybridMultilevel"/>
    <w:tmpl w:val="D024A9CC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7" w15:restartNumberingAfterBreak="0">
    <w:nsid w:val="31AE1A98"/>
    <w:multiLevelType w:val="multilevel"/>
    <w:tmpl w:val="DBC24AD0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48BA3DDB"/>
    <w:multiLevelType w:val="hybridMultilevel"/>
    <w:tmpl w:val="2BAE268E"/>
    <w:lvl w:ilvl="0" w:tplc="E17C17C2">
      <w:numFmt w:val="bullet"/>
      <w:lvlText w:val="•"/>
      <w:lvlJc w:val="left"/>
      <w:pPr>
        <w:ind w:left="820" w:hanging="360"/>
      </w:pPr>
      <w:rPr>
        <w:rFonts w:ascii="Times New Roman" w:eastAsia="Times New Roman" w:hAnsi="Times New Roman" w:cs="Times New Roman" w:hint="default"/>
        <w:w w:val="132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9" w15:restartNumberingAfterBreak="0">
    <w:nsid w:val="4DFA27CF"/>
    <w:multiLevelType w:val="hybridMultilevel"/>
    <w:tmpl w:val="ED1E2B0C"/>
    <w:lvl w:ilvl="0" w:tplc="E17C17C2">
      <w:numFmt w:val="bullet"/>
      <w:lvlText w:val="•"/>
      <w:lvlJc w:val="left"/>
      <w:pPr>
        <w:ind w:left="820" w:hanging="360"/>
      </w:pPr>
      <w:rPr>
        <w:rFonts w:ascii="Times New Roman" w:eastAsia="Times New Roman" w:hAnsi="Times New Roman" w:cs="Times New Roman" w:hint="default"/>
        <w:w w:val="132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0" w15:restartNumberingAfterBreak="0">
    <w:nsid w:val="54E11447"/>
    <w:multiLevelType w:val="hybridMultilevel"/>
    <w:tmpl w:val="9DB49D04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1" w15:restartNumberingAfterBreak="0">
    <w:nsid w:val="5A44313C"/>
    <w:multiLevelType w:val="hybridMultilevel"/>
    <w:tmpl w:val="19D0BE14"/>
    <w:lvl w:ilvl="0" w:tplc="78061FAA">
      <w:numFmt w:val="bullet"/>
      <w:lvlText w:val="•"/>
      <w:lvlJc w:val="left"/>
      <w:pPr>
        <w:ind w:left="820" w:hanging="360"/>
      </w:pPr>
      <w:rPr>
        <w:rFonts w:ascii="Times New Roman" w:eastAsia="Times New Roman" w:hAnsi="Times New Roman" w:cs="Times New Roman" w:hint="default"/>
        <w:w w:val="132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2" w15:restartNumberingAfterBreak="0">
    <w:nsid w:val="631C72D8"/>
    <w:multiLevelType w:val="hybridMultilevel"/>
    <w:tmpl w:val="1FDCC638"/>
    <w:lvl w:ilvl="0" w:tplc="04090003">
      <w:start w:val="1"/>
      <w:numFmt w:val="bullet"/>
      <w:lvlText w:val="o"/>
      <w:lvlJc w:val="left"/>
      <w:pPr>
        <w:ind w:left="8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3" w15:restartNumberingAfterBreak="0">
    <w:nsid w:val="6F141F08"/>
    <w:multiLevelType w:val="hybridMultilevel"/>
    <w:tmpl w:val="2ECE12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680010"/>
    <w:multiLevelType w:val="hybridMultilevel"/>
    <w:tmpl w:val="F76222B6"/>
    <w:lvl w:ilvl="0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  <w:w w:val="132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15" w15:restartNumberingAfterBreak="0">
    <w:nsid w:val="7CEA7000"/>
    <w:multiLevelType w:val="hybridMultilevel"/>
    <w:tmpl w:val="FE7EE6DE"/>
    <w:lvl w:ilvl="0" w:tplc="E17C17C2">
      <w:numFmt w:val="bullet"/>
      <w:lvlText w:val="•"/>
      <w:lvlJc w:val="left"/>
      <w:pPr>
        <w:ind w:left="1280" w:hanging="360"/>
      </w:pPr>
      <w:rPr>
        <w:rFonts w:ascii="Times New Roman" w:eastAsia="Times New Roman" w:hAnsi="Times New Roman" w:cs="Times New Roman" w:hint="default"/>
        <w:w w:val="132"/>
      </w:rPr>
    </w:lvl>
    <w:lvl w:ilvl="1" w:tplc="040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6"/>
  </w:num>
  <w:num w:numId="3">
    <w:abstractNumId w:val="3"/>
  </w:num>
  <w:num w:numId="4">
    <w:abstractNumId w:val="1"/>
  </w:num>
  <w:num w:numId="5">
    <w:abstractNumId w:val="14"/>
  </w:num>
  <w:num w:numId="6">
    <w:abstractNumId w:val="11"/>
  </w:num>
  <w:num w:numId="7">
    <w:abstractNumId w:val="4"/>
  </w:num>
  <w:num w:numId="8">
    <w:abstractNumId w:val="2"/>
  </w:num>
  <w:num w:numId="9">
    <w:abstractNumId w:val="0"/>
  </w:num>
  <w:num w:numId="10">
    <w:abstractNumId w:val="9"/>
  </w:num>
  <w:num w:numId="11">
    <w:abstractNumId w:val="15"/>
  </w:num>
  <w:num w:numId="12">
    <w:abstractNumId w:val="8"/>
  </w:num>
  <w:num w:numId="13">
    <w:abstractNumId w:val="13"/>
  </w:num>
  <w:num w:numId="14">
    <w:abstractNumId w:val="5"/>
  </w:num>
  <w:num w:numId="15">
    <w:abstractNumId w:val="10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529D"/>
    <w:rsid w:val="0002453E"/>
    <w:rsid w:val="001430BA"/>
    <w:rsid w:val="00196ADE"/>
    <w:rsid w:val="005551E7"/>
    <w:rsid w:val="00791FC8"/>
    <w:rsid w:val="007B7A31"/>
    <w:rsid w:val="008E529D"/>
    <w:rsid w:val="00A5310B"/>
    <w:rsid w:val="00B22A3F"/>
    <w:rsid w:val="00B92A32"/>
    <w:rsid w:val="00C44AF7"/>
    <w:rsid w:val="00C555F5"/>
    <w:rsid w:val="00D503E3"/>
    <w:rsid w:val="00D7536C"/>
    <w:rsid w:val="00DB074A"/>
    <w:rsid w:val="00F0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27FA53"/>
  <w15:docId w15:val="{F64A07F7-C2ED-4326-9FA1-F0C9E9A7CE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B92A3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92A32"/>
  </w:style>
  <w:style w:type="paragraph" w:styleId="Footer">
    <w:name w:val="footer"/>
    <w:basedOn w:val="Normal"/>
    <w:link w:val="FooterChar"/>
    <w:uiPriority w:val="99"/>
    <w:unhideWhenUsed/>
    <w:rsid w:val="00B92A3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92A32"/>
  </w:style>
  <w:style w:type="paragraph" w:styleId="ListParagraph">
    <w:name w:val="List Paragraph"/>
    <w:basedOn w:val="Normal"/>
    <w:uiPriority w:val="34"/>
    <w:qFormat/>
    <w:rsid w:val="00B92A3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551E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551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footer" Target="footer7.xml"/><Relationship Id="rId26" Type="http://schemas.openxmlformats.org/officeDocument/2006/relationships/footer" Target="footer12.xml"/><Relationship Id="rId39" Type="http://schemas.openxmlformats.org/officeDocument/2006/relationships/footer" Target="footer19.xml"/><Relationship Id="rId21" Type="http://schemas.openxmlformats.org/officeDocument/2006/relationships/footer" Target="footer9.xml"/><Relationship Id="rId34" Type="http://schemas.openxmlformats.org/officeDocument/2006/relationships/hyperlink" Target="http://www.bluehost.com" TargetMode="External"/><Relationship Id="rId42" Type="http://schemas.openxmlformats.org/officeDocument/2006/relationships/footer" Target="footer21.xml"/><Relationship Id="rId47" Type="http://schemas.openxmlformats.org/officeDocument/2006/relationships/footer" Target="footer23.xml"/><Relationship Id="rId50" Type="http://schemas.openxmlformats.org/officeDocument/2006/relationships/footer" Target="footer24.xml"/><Relationship Id="rId55" Type="http://schemas.openxmlformats.org/officeDocument/2006/relationships/footer" Target="footer28.xml"/><Relationship Id="rId63" Type="http://schemas.openxmlformats.org/officeDocument/2006/relationships/image" Target="media/image13.png"/><Relationship Id="rId68" Type="http://schemas.openxmlformats.org/officeDocument/2006/relationships/hyperlink" Target="http://www.needtagger.com" TargetMode="External"/><Relationship Id="rId76" Type="http://schemas.openxmlformats.org/officeDocument/2006/relationships/footer" Target="footer41.xml"/><Relationship Id="rId84" Type="http://schemas.openxmlformats.org/officeDocument/2006/relationships/footer" Target="footer47.xml"/><Relationship Id="rId89" Type="http://schemas.openxmlformats.org/officeDocument/2006/relationships/footer" Target="footer51.xml"/><Relationship Id="rId7" Type="http://schemas.openxmlformats.org/officeDocument/2006/relationships/endnotes" Target="endnotes.xml"/><Relationship Id="rId71" Type="http://schemas.openxmlformats.org/officeDocument/2006/relationships/footer" Target="footer38.xml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footer" Target="footer14.xml"/><Relationship Id="rId11" Type="http://schemas.openxmlformats.org/officeDocument/2006/relationships/footer" Target="footer2.xml"/><Relationship Id="rId24" Type="http://schemas.openxmlformats.org/officeDocument/2006/relationships/hyperlink" Target="http://www.lifehack.org" TargetMode="External"/><Relationship Id="rId32" Type="http://schemas.openxmlformats.org/officeDocument/2006/relationships/hyperlink" Target="http://www.uspto.gov/trademark" TargetMode="External"/><Relationship Id="rId37" Type="http://schemas.openxmlformats.org/officeDocument/2006/relationships/image" Target="media/image6.jpeg"/><Relationship Id="rId40" Type="http://schemas.openxmlformats.org/officeDocument/2006/relationships/image" Target="media/image7.png"/><Relationship Id="rId45" Type="http://schemas.openxmlformats.org/officeDocument/2006/relationships/hyperlink" Target="http://www.mailchimp.com" TargetMode="External"/><Relationship Id="rId53" Type="http://schemas.openxmlformats.org/officeDocument/2006/relationships/footer" Target="footer27.xml"/><Relationship Id="rId58" Type="http://schemas.openxmlformats.org/officeDocument/2006/relationships/footer" Target="footer30.xml"/><Relationship Id="rId66" Type="http://schemas.openxmlformats.org/officeDocument/2006/relationships/footer" Target="footer36.xml"/><Relationship Id="rId74" Type="http://schemas.openxmlformats.org/officeDocument/2006/relationships/image" Target="media/image15.jpeg"/><Relationship Id="rId79" Type="http://schemas.openxmlformats.org/officeDocument/2006/relationships/footer" Target="footer43.xml"/><Relationship Id="rId87" Type="http://schemas.openxmlformats.org/officeDocument/2006/relationships/footer" Target="footer49.xml"/><Relationship Id="rId5" Type="http://schemas.openxmlformats.org/officeDocument/2006/relationships/webSettings" Target="webSettings.xml"/><Relationship Id="rId61" Type="http://schemas.openxmlformats.org/officeDocument/2006/relationships/image" Target="media/image12.jpeg"/><Relationship Id="rId82" Type="http://schemas.openxmlformats.org/officeDocument/2006/relationships/footer" Target="footer46.xml"/><Relationship Id="rId90" Type="http://schemas.openxmlformats.org/officeDocument/2006/relationships/image" Target="media/image19.jpeg"/><Relationship Id="rId19" Type="http://schemas.openxmlformats.org/officeDocument/2006/relationships/image" Target="media/image4.png"/><Relationship Id="rId14" Type="http://schemas.openxmlformats.org/officeDocument/2006/relationships/footer" Target="footer4.xml"/><Relationship Id="rId22" Type="http://schemas.openxmlformats.org/officeDocument/2006/relationships/footer" Target="footer10.xml"/><Relationship Id="rId27" Type="http://schemas.openxmlformats.org/officeDocument/2006/relationships/footer" Target="footer13.xml"/><Relationship Id="rId30" Type="http://schemas.openxmlformats.org/officeDocument/2006/relationships/footer" Target="footer15.xml"/><Relationship Id="rId35" Type="http://schemas.openxmlformats.org/officeDocument/2006/relationships/hyperlink" Target="http://www.godaddy.com" TargetMode="External"/><Relationship Id="rId43" Type="http://schemas.openxmlformats.org/officeDocument/2006/relationships/image" Target="media/image8.jpeg"/><Relationship Id="rId48" Type="http://schemas.openxmlformats.org/officeDocument/2006/relationships/hyperlink" Target="http://www.aweber.com" TargetMode="External"/><Relationship Id="rId56" Type="http://schemas.openxmlformats.org/officeDocument/2006/relationships/image" Target="media/image11.png"/><Relationship Id="rId64" Type="http://schemas.openxmlformats.org/officeDocument/2006/relationships/footer" Target="footer34.xml"/><Relationship Id="rId69" Type="http://schemas.openxmlformats.org/officeDocument/2006/relationships/hyperlink" Target="http://www.likealyzer.com" TargetMode="External"/><Relationship Id="rId77" Type="http://schemas.openxmlformats.org/officeDocument/2006/relationships/image" Target="media/image16.png"/><Relationship Id="rId8" Type="http://schemas.openxmlformats.org/officeDocument/2006/relationships/image" Target="media/image1.png"/><Relationship Id="rId51" Type="http://schemas.openxmlformats.org/officeDocument/2006/relationships/footer" Target="footer25.xml"/><Relationship Id="rId72" Type="http://schemas.openxmlformats.org/officeDocument/2006/relationships/image" Target="media/image14.png"/><Relationship Id="rId80" Type="http://schemas.openxmlformats.org/officeDocument/2006/relationships/footer" Target="footer44.xml"/><Relationship Id="rId85" Type="http://schemas.openxmlformats.org/officeDocument/2006/relationships/image" Target="media/image18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5" Type="http://schemas.openxmlformats.org/officeDocument/2006/relationships/footer" Target="footer11.xml"/><Relationship Id="rId33" Type="http://schemas.openxmlformats.org/officeDocument/2006/relationships/footer" Target="footer17.xml"/><Relationship Id="rId38" Type="http://schemas.openxmlformats.org/officeDocument/2006/relationships/footer" Target="footer18.xml"/><Relationship Id="rId46" Type="http://schemas.openxmlformats.org/officeDocument/2006/relationships/hyperlink" Target="http://www.getresponse.com" TargetMode="External"/><Relationship Id="rId59" Type="http://schemas.openxmlformats.org/officeDocument/2006/relationships/footer" Target="footer31.xml"/><Relationship Id="rId67" Type="http://schemas.openxmlformats.org/officeDocument/2006/relationships/footer" Target="footer37.xml"/><Relationship Id="rId20" Type="http://schemas.openxmlformats.org/officeDocument/2006/relationships/footer" Target="footer8.xml"/><Relationship Id="rId41" Type="http://schemas.openxmlformats.org/officeDocument/2006/relationships/footer" Target="footer20.xml"/><Relationship Id="rId54" Type="http://schemas.openxmlformats.org/officeDocument/2006/relationships/image" Target="media/image10.jpeg"/><Relationship Id="rId62" Type="http://schemas.openxmlformats.org/officeDocument/2006/relationships/footer" Target="footer33.xml"/><Relationship Id="rId70" Type="http://schemas.openxmlformats.org/officeDocument/2006/relationships/hyperlink" Target="http://www.buffer.com" TargetMode="External"/><Relationship Id="rId75" Type="http://schemas.openxmlformats.org/officeDocument/2006/relationships/footer" Target="footer40.xml"/><Relationship Id="rId83" Type="http://schemas.openxmlformats.org/officeDocument/2006/relationships/image" Target="media/image17.jpeg"/><Relationship Id="rId88" Type="http://schemas.openxmlformats.org/officeDocument/2006/relationships/footer" Target="footer50.xml"/><Relationship Id="rId91" Type="http://schemas.openxmlformats.org/officeDocument/2006/relationships/footer" Target="footer5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5.xml"/><Relationship Id="rId23" Type="http://schemas.openxmlformats.org/officeDocument/2006/relationships/hyperlink" Target="http://www.lifehacker.com" TargetMode="External"/><Relationship Id="rId28" Type="http://schemas.openxmlformats.org/officeDocument/2006/relationships/image" Target="media/image5.jpeg"/><Relationship Id="rId36" Type="http://schemas.openxmlformats.org/officeDocument/2006/relationships/hyperlink" Target="http://www.hostgator.com" TargetMode="External"/><Relationship Id="rId49" Type="http://schemas.openxmlformats.org/officeDocument/2006/relationships/image" Target="media/image9.jpeg"/><Relationship Id="rId57" Type="http://schemas.openxmlformats.org/officeDocument/2006/relationships/footer" Target="footer29.xml"/><Relationship Id="rId10" Type="http://schemas.openxmlformats.org/officeDocument/2006/relationships/footer" Target="footer1.xml"/><Relationship Id="rId31" Type="http://schemas.openxmlformats.org/officeDocument/2006/relationships/footer" Target="footer16.xml"/><Relationship Id="rId44" Type="http://schemas.openxmlformats.org/officeDocument/2006/relationships/footer" Target="footer22.xml"/><Relationship Id="rId52" Type="http://schemas.openxmlformats.org/officeDocument/2006/relationships/footer" Target="footer26.xml"/><Relationship Id="rId60" Type="http://schemas.openxmlformats.org/officeDocument/2006/relationships/footer" Target="footer32.xml"/><Relationship Id="rId65" Type="http://schemas.openxmlformats.org/officeDocument/2006/relationships/footer" Target="footer35.xml"/><Relationship Id="rId73" Type="http://schemas.openxmlformats.org/officeDocument/2006/relationships/footer" Target="footer39.xml"/><Relationship Id="rId78" Type="http://schemas.openxmlformats.org/officeDocument/2006/relationships/footer" Target="footer42.xml"/><Relationship Id="rId81" Type="http://schemas.openxmlformats.org/officeDocument/2006/relationships/footer" Target="footer45.xml"/><Relationship Id="rId86" Type="http://schemas.openxmlformats.org/officeDocument/2006/relationships/footer" Target="footer48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F5E06F-5099-4FAA-9DD1-2EC4667137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53</Pages>
  <Words>7609</Words>
  <Characters>43375</Characters>
  <DocSecurity>0</DocSecurity>
  <Lines>361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terms:created xsi:type="dcterms:W3CDTF">2020-02-19T11:46:00Z</dcterms:created>
  <dcterms:modified xsi:type="dcterms:W3CDTF">2020-02-19T11:46:00Z</dcterms:modified>
</cp:coreProperties>
</file>